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56094" w14:textId="7A1995B2" w:rsidR="00E44AE4" w:rsidRPr="007560AA" w:rsidRDefault="00E44AE4" w:rsidP="00E44AE4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Allegato A5</w:t>
      </w:r>
    </w:p>
    <w:p w14:paraId="7F48648C" w14:textId="77777777" w:rsidR="00A45530" w:rsidRPr="007560AA" w:rsidRDefault="00A45530" w:rsidP="00E44AE4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7876CB0E" w14:textId="77777777" w:rsidR="00E44AE4" w:rsidRPr="007560AA" w:rsidRDefault="00E44AE4" w:rsidP="00E44AE4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DICHIARAZIONE SOSTITUTIVA DELL’ATTO DI NOTORIETA’</w:t>
      </w:r>
    </w:p>
    <w:p w14:paraId="0058C842" w14:textId="77777777" w:rsidR="00E44AE4" w:rsidRPr="007560AA" w:rsidRDefault="00E44AE4" w:rsidP="00E44AE4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(Artt. 47 D.P.R. n. 445 del 28/12/2000)</w:t>
      </w:r>
    </w:p>
    <w:p w14:paraId="69073C4E" w14:textId="127DCDAF" w:rsidR="00E44AE4" w:rsidRPr="007560AA" w:rsidRDefault="00E44AE4" w:rsidP="00A45530">
      <w:pPr>
        <w:ind w:right="-1"/>
        <w:jc w:val="center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Esente dall’imposta di bollo ai sensi dell’art.37 del D.P.R. n. 445 del 28/12/2000</w:t>
      </w:r>
    </w:p>
    <w:p w14:paraId="55A15C3F" w14:textId="77777777" w:rsidR="00E44AE4" w:rsidRPr="007560AA" w:rsidRDefault="00E44AE4" w:rsidP="00E44AE4">
      <w:pPr>
        <w:ind w:right="-1"/>
        <w:rPr>
          <w:rFonts w:ascii="Arial" w:hAnsi="Arial" w:cs="Arial"/>
          <w:noProof/>
          <w:sz w:val="22"/>
          <w:szCs w:val="22"/>
        </w:rPr>
      </w:pPr>
    </w:p>
    <w:p w14:paraId="2A5CB1EF" w14:textId="30C2DA20" w:rsidR="00E44AE4" w:rsidRPr="007560AA" w:rsidRDefault="00E44AE4" w:rsidP="00E44AE4">
      <w:pPr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 xml:space="preserve">Il sottoscritto _______________________________________________________________ nato  a _________________________________ il _________________ nella sua qualità di legale rappresentante di “____________________________________“ con sede in  ___________________________ , Via ________________________ , n. ______________, con riferimento all’Avviso pubblico per ______________________________ di cui al decreto n </w:t>
      </w:r>
      <w:r w:rsidR="0027730D">
        <w:rPr>
          <w:rFonts w:ascii="Arial" w:hAnsi="Arial" w:cs="Arial"/>
          <w:noProof/>
          <w:sz w:val="22"/>
          <w:szCs w:val="22"/>
        </w:rPr>
        <w:t>811</w:t>
      </w:r>
      <w:r w:rsidRPr="007560AA">
        <w:rPr>
          <w:rFonts w:ascii="Arial" w:hAnsi="Arial" w:cs="Arial"/>
          <w:noProof/>
          <w:sz w:val="22"/>
          <w:szCs w:val="22"/>
        </w:rPr>
        <w:t xml:space="preserve"> del</w:t>
      </w:r>
      <w:r w:rsidR="0027730D">
        <w:rPr>
          <w:rFonts w:ascii="Arial" w:hAnsi="Arial" w:cs="Arial"/>
          <w:noProof/>
          <w:sz w:val="22"/>
          <w:szCs w:val="22"/>
        </w:rPr>
        <w:t xml:space="preserve"> 08/08/2025</w:t>
      </w:r>
      <w:bookmarkStart w:id="0" w:name="_GoBack"/>
      <w:bookmarkEnd w:id="0"/>
    </w:p>
    <w:p w14:paraId="4122D785" w14:textId="77777777" w:rsidR="00E44AE4" w:rsidRPr="007560AA" w:rsidRDefault="00E44AE4" w:rsidP="00E44AE4">
      <w:pPr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70B2DDE8" w14:textId="46AE8A8D" w:rsidR="00E44AE4" w:rsidRPr="007560AA" w:rsidRDefault="00E44AE4" w:rsidP="00E44AE4">
      <w:pPr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Consapevole delle sanzioni penali, nel caso di dichiarazioni non veritiere e falsità negli atti e della conseguente decadenza dei benefici di cui agli artt. 75 e 76 DPR n. 445 del 28/12/2000</w:t>
      </w:r>
    </w:p>
    <w:p w14:paraId="18F81042" w14:textId="77777777" w:rsidR="00E44AE4" w:rsidRPr="007560AA" w:rsidRDefault="00E44AE4" w:rsidP="00E44AE4">
      <w:pPr>
        <w:ind w:right="-1"/>
        <w:jc w:val="center"/>
        <w:rPr>
          <w:rFonts w:ascii="Arial" w:hAnsi="Arial" w:cs="Arial"/>
          <w:noProof/>
          <w:sz w:val="22"/>
          <w:szCs w:val="22"/>
        </w:rPr>
      </w:pPr>
    </w:p>
    <w:p w14:paraId="7F947AEE" w14:textId="77777777" w:rsidR="00E44AE4" w:rsidRPr="007560AA" w:rsidRDefault="00E44AE4" w:rsidP="00E44AE4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D I C H I A R A</w:t>
      </w:r>
    </w:p>
    <w:p w14:paraId="04C9F6AE" w14:textId="166BFC5A" w:rsidR="00E44AE4" w:rsidRPr="007560AA" w:rsidRDefault="00E44AE4" w:rsidP="00E44AE4">
      <w:pPr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 xml:space="preserve">Che per i percorsi </w:t>
      </w:r>
      <w:r w:rsidR="004E1686" w:rsidRPr="007560AA">
        <w:rPr>
          <w:rFonts w:ascii="Arial" w:hAnsi="Arial" w:cs="Arial"/>
          <w:noProof/>
          <w:sz w:val="22"/>
          <w:szCs w:val="22"/>
        </w:rPr>
        <w:t>di IV anno</w:t>
      </w:r>
      <w:r w:rsidRPr="007560AA">
        <w:rPr>
          <w:rFonts w:ascii="Arial" w:hAnsi="Arial" w:cs="Arial"/>
          <w:noProof/>
          <w:sz w:val="22"/>
          <w:szCs w:val="22"/>
        </w:rPr>
        <w:t xml:space="preserve"> di IeFP l’ente rappresentato ha realizzato la condizione occupazionale degli allievi come  riportata nei seguenti prospetti</w:t>
      </w:r>
      <w:r w:rsidR="0022728F" w:rsidRPr="007560AA">
        <w:rPr>
          <w:rFonts w:ascii="Arial" w:hAnsi="Arial" w:cs="Arial"/>
          <w:noProof/>
          <w:sz w:val="22"/>
          <w:szCs w:val="22"/>
        </w:rPr>
        <w:t>.</w:t>
      </w:r>
    </w:p>
    <w:p w14:paraId="53091567" w14:textId="77777777" w:rsidR="00E44AE4" w:rsidRPr="007560AA" w:rsidRDefault="00E44AE4" w:rsidP="00E44AE4">
      <w:pPr>
        <w:ind w:right="-1"/>
        <w:rPr>
          <w:rFonts w:ascii="Arial" w:hAnsi="Arial" w:cs="Arial"/>
          <w:noProof/>
          <w:sz w:val="22"/>
          <w:szCs w:val="22"/>
        </w:rPr>
      </w:pPr>
    </w:p>
    <w:p w14:paraId="1E86DFFF" w14:textId="77777777" w:rsidR="00E44AE4" w:rsidRPr="007560AA" w:rsidRDefault="00E44AE4" w:rsidP="00E44AE4">
      <w:pPr>
        <w:ind w:right="-1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 xml:space="preserve">Corso “ denominazione”, concluso in data _____________ </w:t>
      </w:r>
    </w:p>
    <w:p w14:paraId="374BE95E" w14:textId="77777777" w:rsidR="00E44AE4" w:rsidRPr="007560AA" w:rsidRDefault="00E44AE4" w:rsidP="00E44AE4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tbl>
      <w:tblPr>
        <w:tblStyle w:val="Grigliatabella2"/>
        <w:tblW w:w="10625" w:type="dxa"/>
        <w:tblLook w:val="04A0" w:firstRow="1" w:lastRow="0" w:firstColumn="1" w:lastColumn="0" w:noHBand="0" w:noVBand="1"/>
      </w:tblPr>
      <w:tblGrid>
        <w:gridCol w:w="4673"/>
        <w:gridCol w:w="992"/>
        <w:gridCol w:w="1134"/>
        <w:gridCol w:w="708"/>
        <w:gridCol w:w="850"/>
        <w:gridCol w:w="992"/>
        <w:gridCol w:w="1276"/>
      </w:tblGrid>
      <w:tr w:rsidR="00E44AE4" w:rsidRPr="00E64792" w14:paraId="61E6DB1A" w14:textId="77777777" w:rsidTr="00CA0E56">
        <w:tc>
          <w:tcPr>
            <w:tcW w:w="4673" w:type="dxa"/>
            <w:vMerge w:val="restart"/>
            <w:vAlign w:val="center"/>
          </w:tcPr>
          <w:p w14:paraId="764489AC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b/>
                <w:i/>
                <w:noProof/>
              </w:rPr>
            </w:pPr>
            <w:r w:rsidRPr="00E64792">
              <w:rPr>
                <w:rFonts w:ascii="Arial" w:hAnsi="Arial" w:cs="Arial"/>
                <w:b/>
                <w:i/>
                <w:noProof/>
              </w:rPr>
              <w:t>Nome e Cognome</w:t>
            </w:r>
          </w:p>
        </w:tc>
        <w:tc>
          <w:tcPr>
            <w:tcW w:w="5952" w:type="dxa"/>
            <w:gridSpan w:val="6"/>
          </w:tcPr>
          <w:p w14:paraId="3E62731C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b/>
                <w:i/>
                <w:noProof/>
              </w:rPr>
            </w:pPr>
            <w:r w:rsidRPr="00E64792">
              <w:rPr>
                <w:rFonts w:ascii="Arial" w:hAnsi="Arial" w:cs="Arial"/>
                <w:b/>
                <w:i/>
                <w:noProof/>
              </w:rPr>
              <w:t>Condizione Occupazionale</w:t>
            </w:r>
          </w:p>
        </w:tc>
      </w:tr>
      <w:tr w:rsidR="00E44AE4" w:rsidRPr="00E64792" w14:paraId="2B782692" w14:textId="77777777" w:rsidTr="00CA0E56">
        <w:tc>
          <w:tcPr>
            <w:tcW w:w="4673" w:type="dxa"/>
            <w:vMerge/>
          </w:tcPr>
          <w:p w14:paraId="70705DCB" w14:textId="77777777" w:rsidR="00E44AE4" w:rsidRPr="00E64792" w:rsidRDefault="00E44AE4" w:rsidP="00CA0E56">
            <w:pPr>
              <w:ind w:right="-1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126" w:type="dxa"/>
            <w:gridSpan w:val="2"/>
          </w:tcPr>
          <w:p w14:paraId="21CB1D6C" w14:textId="77777777" w:rsidR="00E44AE4" w:rsidRPr="00E64792" w:rsidRDefault="00E44AE4" w:rsidP="00CA0E56">
            <w:pPr>
              <w:ind w:right="-1"/>
              <w:rPr>
                <w:rFonts w:ascii="Arial" w:hAnsi="Arial" w:cs="Arial"/>
                <w:b/>
                <w:i/>
                <w:noProof/>
              </w:rPr>
            </w:pPr>
            <w:r w:rsidRPr="00E64792">
              <w:rPr>
                <w:rFonts w:ascii="Arial" w:hAnsi="Arial" w:cs="Arial"/>
                <w:b/>
                <w:i/>
                <w:noProof/>
              </w:rPr>
              <w:t>è rientrato nel percorso d’istruzione</w:t>
            </w:r>
          </w:p>
        </w:tc>
        <w:tc>
          <w:tcPr>
            <w:tcW w:w="1558" w:type="dxa"/>
            <w:gridSpan w:val="2"/>
          </w:tcPr>
          <w:p w14:paraId="083488A3" w14:textId="77777777" w:rsidR="00E44AE4" w:rsidRPr="00E64792" w:rsidRDefault="00E44AE4" w:rsidP="00CA0E56">
            <w:pPr>
              <w:ind w:right="-1"/>
              <w:rPr>
                <w:rFonts w:ascii="Arial" w:hAnsi="Arial" w:cs="Arial"/>
                <w:b/>
                <w:i/>
                <w:noProof/>
              </w:rPr>
            </w:pPr>
            <w:r w:rsidRPr="00E64792">
              <w:rPr>
                <w:rFonts w:ascii="Arial" w:hAnsi="Arial" w:cs="Arial"/>
                <w:b/>
                <w:i/>
                <w:noProof/>
              </w:rPr>
              <w:t>Risulta Occupato</w:t>
            </w:r>
          </w:p>
        </w:tc>
        <w:tc>
          <w:tcPr>
            <w:tcW w:w="2268" w:type="dxa"/>
            <w:gridSpan w:val="2"/>
          </w:tcPr>
          <w:p w14:paraId="626A84DE" w14:textId="77777777" w:rsidR="00E44AE4" w:rsidRPr="00E64792" w:rsidRDefault="00E44AE4" w:rsidP="00CA0E56">
            <w:pPr>
              <w:ind w:right="-1"/>
              <w:rPr>
                <w:rFonts w:ascii="Arial" w:hAnsi="Arial" w:cs="Arial"/>
                <w:b/>
                <w:i/>
                <w:noProof/>
              </w:rPr>
            </w:pPr>
            <w:r w:rsidRPr="00E64792">
              <w:rPr>
                <w:rFonts w:ascii="Arial" w:hAnsi="Arial" w:cs="Arial"/>
                <w:b/>
                <w:i/>
                <w:noProof/>
              </w:rPr>
              <w:t>Lavora come auotonomo/artigiano</w:t>
            </w:r>
          </w:p>
        </w:tc>
      </w:tr>
      <w:tr w:rsidR="00E44AE4" w:rsidRPr="00E64792" w14:paraId="25DD6EDC" w14:textId="77777777" w:rsidTr="00CA0E56">
        <w:tc>
          <w:tcPr>
            <w:tcW w:w="4673" w:type="dxa"/>
          </w:tcPr>
          <w:p w14:paraId="3B6C746C" w14:textId="77777777" w:rsidR="00E44AE4" w:rsidRPr="00E64792" w:rsidRDefault="00E44AE4" w:rsidP="00CA0E56">
            <w:pPr>
              <w:ind w:right="-1"/>
              <w:rPr>
                <w:rFonts w:ascii="Arial" w:hAnsi="Arial" w:cs="Arial"/>
                <w:noProof/>
              </w:rPr>
            </w:pPr>
          </w:p>
        </w:tc>
        <w:tc>
          <w:tcPr>
            <w:tcW w:w="992" w:type="dxa"/>
          </w:tcPr>
          <w:p w14:paraId="4ABB34B7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noProof/>
              </w:rPr>
            </w:pPr>
            <w:r w:rsidRPr="00E64792">
              <w:rPr>
                <w:rFonts w:ascii="Arial" w:hAnsi="Arial" w:cs="Arial"/>
                <w:noProof/>
              </w:rPr>
              <w:t>Si</w:t>
            </w:r>
          </w:p>
        </w:tc>
        <w:tc>
          <w:tcPr>
            <w:tcW w:w="1134" w:type="dxa"/>
          </w:tcPr>
          <w:p w14:paraId="0AE23663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noProof/>
              </w:rPr>
            </w:pPr>
            <w:r w:rsidRPr="00E64792">
              <w:rPr>
                <w:rFonts w:ascii="Arial" w:hAnsi="Arial" w:cs="Arial"/>
                <w:noProof/>
              </w:rPr>
              <w:t>No</w:t>
            </w:r>
          </w:p>
        </w:tc>
        <w:tc>
          <w:tcPr>
            <w:tcW w:w="708" w:type="dxa"/>
          </w:tcPr>
          <w:p w14:paraId="234D28A4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noProof/>
              </w:rPr>
            </w:pPr>
            <w:r w:rsidRPr="00E64792">
              <w:rPr>
                <w:rFonts w:ascii="Arial" w:hAnsi="Arial" w:cs="Arial"/>
                <w:noProof/>
              </w:rPr>
              <w:t>Si</w:t>
            </w:r>
          </w:p>
        </w:tc>
        <w:tc>
          <w:tcPr>
            <w:tcW w:w="850" w:type="dxa"/>
          </w:tcPr>
          <w:p w14:paraId="621CE9A7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noProof/>
              </w:rPr>
            </w:pPr>
            <w:r w:rsidRPr="00E64792">
              <w:rPr>
                <w:rFonts w:ascii="Arial" w:hAnsi="Arial" w:cs="Arial"/>
                <w:noProof/>
              </w:rPr>
              <w:t>No</w:t>
            </w:r>
          </w:p>
        </w:tc>
        <w:tc>
          <w:tcPr>
            <w:tcW w:w="992" w:type="dxa"/>
          </w:tcPr>
          <w:p w14:paraId="0A3C8FDA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noProof/>
              </w:rPr>
            </w:pPr>
            <w:r w:rsidRPr="00E64792">
              <w:rPr>
                <w:rFonts w:ascii="Arial" w:hAnsi="Arial" w:cs="Arial"/>
                <w:noProof/>
              </w:rPr>
              <w:t>Si</w:t>
            </w:r>
          </w:p>
        </w:tc>
        <w:tc>
          <w:tcPr>
            <w:tcW w:w="1276" w:type="dxa"/>
          </w:tcPr>
          <w:p w14:paraId="50674C0D" w14:textId="77777777" w:rsidR="00E44AE4" w:rsidRPr="00E64792" w:rsidRDefault="00E44AE4" w:rsidP="00CA0E56">
            <w:pPr>
              <w:ind w:right="-1"/>
              <w:jc w:val="center"/>
              <w:rPr>
                <w:rFonts w:ascii="Arial" w:hAnsi="Arial" w:cs="Arial"/>
                <w:noProof/>
              </w:rPr>
            </w:pPr>
            <w:r w:rsidRPr="00E64792">
              <w:rPr>
                <w:rFonts w:ascii="Arial" w:hAnsi="Arial" w:cs="Arial"/>
                <w:noProof/>
              </w:rPr>
              <w:t>No</w:t>
            </w:r>
          </w:p>
        </w:tc>
      </w:tr>
      <w:tr w:rsidR="00E44AE4" w:rsidRPr="007560AA" w14:paraId="570E6E01" w14:textId="77777777" w:rsidTr="00CA0E56">
        <w:tc>
          <w:tcPr>
            <w:tcW w:w="4673" w:type="dxa"/>
          </w:tcPr>
          <w:p w14:paraId="3AF2A31F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968B4C1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EB1773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25EF4742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678D7675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9064B49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82EEC2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26CFF9D4" w14:textId="77777777" w:rsidTr="00CA0E56">
        <w:tc>
          <w:tcPr>
            <w:tcW w:w="4673" w:type="dxa"/>
          </w:tcPr>
          <w:p w14:paraId="5F9EFAEC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710D126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884ED1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11446765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083F3B67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7CD68A3F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829D0E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6336C43A" w14:textId="77777777" w:rsidTr="00CA0E56">
        <w:tc>
          <w:tcPr>
            <w:tcW w:w="4673" w:type="dxa"/>
          </w:tcPr>
          <w:p w14:paraId="13B00865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633EBE04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0C898C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7105C7D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05D0EA1D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AB20E03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D05AC3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69BFE311" w14:textId="77777777" w:rsidTr="00CA0E56">
        <w:tc>
          <w:tcPr>
            <w:tcW w:w="4673" w:type="dxa"/>
          </w:tcPr>
          <w:p w14:paraId="4712D9A9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934F426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8721C8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3E27D68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195E40A8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4FE31C4F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C1F424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56BC4558" w14:textId="77777777" w:rsidTr="00CA0E56">
        <w:tc>
          <w:tcPr>
            <w:tcW w:w="4673" w:type="dxa"/>
          </w:tcPr>
          <w:p w14:paraId="0176E2C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48E70A2B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7DE298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126AD7C2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27E3EE97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6E44EAC6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64EF988D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2E976829" w14:textId="77777777" w:rsidTr="00CA0E56">
        <w:tc>
          <w:tcPr>
            <w:tcW w:w="4673" w:type="dxa"/>
          </w:tcPr>
          <w:p w14:paraId="0FBD1EEF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655861C2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AB2C64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63D2B4CB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256EBFFE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24C82A7F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131EF5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530044D7" w14:textId="77777777" w:rsidTr="00CA0E56">
        <w:tc>
          <w:tcPr>
            <w:tcW w:w="4673" w:type="dxa"/>
          </w:tcPr>
          <w:p w14:paraId="0183A77E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2BD41E6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95E614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0EA86439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6D199D75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ABA8349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4B476F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3D9D221B" w14:textId="77777777" w:rsidTr="00CA0E56">
        <w:tc>
          <w:tcPr>
            <w:tcW w:w="4673" w:type="dxa"/>
          </w:tcPr>
          <w:p w14:paraId="4C5DCBF0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45659C3D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27B922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1CF6398D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2D0A94C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9FAD690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06093B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622BD62D" w14:textId="77777777" w:rsidTr="00CA0E56">
        <w:tc>
          <w:tcPr>
            <w:tcW w:w="4673" w:type="dxa"/>
          </w:tcPr>
          <w:p w14:paraId="50324172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30591E0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BA0195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35DBAEB6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47CA4014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5090F71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37A2232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3AFC357D" w14:textId="77777777" w:rsidTr="00CA0E56">
        <w:tc>
          <w:tcPr>
            <w:tcW w:w="4673" w:type="dxa"/>
          </w:tcPr>
          <w:p w14:paraId="46C466F8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77AF2423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0A5013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47AE9808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100B4E6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1CCBF461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6AE5BC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5C0AE6AE" w14:textId="77777777" w:rsidTr="00CA0E56">
        <w:tc>
          <w:tcPr>
            <w:tcW w:w="4673" w:type="dxa"/>
          </w:tcPr>
          <w:p w14:paraId="789CCE3B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2A094C3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77C2E6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6E7CC506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439F5E5B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53F3A78B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456F5B35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E44AE4" w:rsidRPr="007560AA" w14:paraId="3030FB8E" w14:textId="77777777" w:rsidTr="00CA0E56">
        <w:tc>
          <w:tcPr>
            <w:tcW w:w="4673" w:type="dxa"/>
          </w:tcPr>
          <w:p w14:paraId="294086A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2B7AFF5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A2E023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0B7D5A49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62FD6581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2E2BEE8A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6AF474" w14:textId="77777777" w:rsidR="00E44AE4" w:rsidRPr="007560AA" w:rsidRDefault="00E44AE4" w:rsidP="00CA0E56">
            <w:pPr>
              <w:ind w:right="-1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622F4243" w14:textId="77777777" w:rsidR="00E44AE4" w:rsidRPr="007560AA" w:rsidRDefault="00E44AE4" w:rsidP="00E44AE4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163A259D" w14:textId="77777777" w:rsidR="00E44AE4" w:rsidRPr="00120610" w:rsidRDefault="00E44AE4" w:rsidP="00E44AE4">
      <w:pPr>
        <w:ind w:right="-1"/>
        <w:jc w:val="both"/>
        <w:rPr>
          <w:rFonts w:ascii="Arial" w:hAnsi="Arial" w:cs="Arial"/>
          <w:noProof/>
        </w:rPr>
      </w:pPr>
      <w:r w:rsidRPr="00120610">
        <w:rPr>
          <w:rFonts w:ascii="Arial" w:hAnsi="Arial" w:cs="Arial"/>
          <w:noProof/>
        </w:rPr>
        <w:t xml:space="preserve">___________,__________                                                 </w:t>
      </w:r>
    </w:p>
    <w:p w14:paraId="13B1FE20" w14:textId="03CB8B72" w:rsidR="00E44AE4" w:rsidRPr="00120610" w:rsidRDefault="00E44AE4" w:rsidP="00E44AE4">
      <w:pPr>
        <w:ind w:right="-1"/>
        <w:jc w:val="both"/>
        <w:rPr>
          <w:rFonts w:ascii="Arial" w:hAnsi="Arial" w:cs="Arial"/>
          <w:noProof/>
        </w:rPr>
      </w:pPr>
      <w:r w:rsidRPr="00120610">
        <w:rPr>
          <w:rFonts w:ascii="Arial" w:hAnsi="Arial" w:cs="Arial"/>
          <w:i/>
          <w:noProof/>
        </w:rPr>
        <w:t xml:space="preserve">            (luogo e data) </w:t>
      </w:r>
      <w:r w:rsidRPr="00120610">
        <w:rPr>
          <w:rFonts w:ascii="Arial" w:hAnsi="Arial" w:cs="Arial"/>
          <w:noProof/>
        </w:rPr>
        <w:tab/>
      </w:r>
      <w:r w:rsidRPr="00120610">
        <w:rPr>
          <w:rFonts w:ascii="Arial" w:hAnsi="Arial" w:cs="Arial"/>
          <w:noProof/>
        </w:rPr>
        <w:tab/>
      </w:r>
      <w:r w:rsidRPr="00120610">
        <w:rPr>
          <w:rFonts w:ascii="Arial" w:hAnsi="Arial" w:cs="Arial"/>
          <w:noProof/>
        </w:rPr>
        <w:tab/>
      </w:r>
      <w:r w:rsidRPr="00120610">
        <w:rPr>
          <w:rFonts w:ascii="Arial" w:hAnsi="Arial" w:cs="Arial"/>
          <w:noProof/>
        </w:rPr>
        <w:tab/>
      </w:r>
      <w:r w:rsidR="002F16B1" w:rsidRPr="00120610">
        <w:rPr>
          <w:rFonts w:ascii="Arial" w:hAnsi="Arial" w:cs="Arial"/>
          <w:noProof/>
        </w:rPr>
        <w:t xml:space="preserve">    </w:t>
      </w:r>
      <w:r w:rsidR="00120610">
        <w:rPr>
          <w:rFonts w:ascii="Arial" w:hAnsi="Arial" w:cs="Arial"/>
          <w:noProof/>
        </w:rPr>
        <w:t xml:space="preserve">                </w:t>
      </w:r>
      <w:r w:rsidRPr="00120610">
        <w:rPr>
          <w:rFonts w:ascii="Arial" w:eastAsia="Trebuchet MS" w:hAnsi="Arial" w:cs="Arial"/>
          <w:spacing w:val="-1"/>
        </w:rPr>
        <w:t>Firma</w:t>
      </w:r>
      <w:r w:rsidRPr="00120610">
        <w:rPr>
          <w:rFonts w:ascii="Arial" w:eastAsia="Trebuchet MS" w:hAnsi="Arial" w:cs="Arial"/>
        </w:rPr>
        <w:t xml:space="preserve"> </w:t>
      </w:r>
      <w:r w:rsidRPr="00120610">
        <w:rPr>
          <w:rFonts w:ascii="Arial" w:eastAsia="Trebuchet MS" w:hAnsi="Arial" w:cs="Arial"/>
          <w:spacing w:val="-1"/>
        </w:rPr>
        <w:t>del</w:t>
      </w:r>
      <w:r w:rsidRPr="00120610">
        <w:rPr>
          <w:rFonts w:ascii="Arial" w:eastAsia="Trebuchet MS" w:hAnsi="Arial" w:cs="Arial"/>
          <w:spacing w:val="-2"/>
        </w:rPr>
        <w:t xml:space="preserve"> </w:t>
      </w:r>
      <w:r w:rsidRPr="00120610">
        <w:rPr>
          <w:rFonts w:ascii="Arial" w:eastAsia="Trebuchet MS" w:hAnsi="Arial" w:cs="Arial"/>
          <w:spacing w:val="-1"/>
        </w:rPr>
        <w:t>Legale rappresentante</w:t>
      </w:r>
    </w:p>
    <w:p w14:paraId="2E6EBF68" w14:textId="715F1A5B" w:rsidR="00E44AE4" w:rsidRPr="00120610" w:rsidRDefault="00E44AE4" w:rsidP="00E44AE4">
      <w:pPr>
        <w:ind w:right="-1"/>
        <w:rPr>
          <w:rFonts w:ascii="Arial" w:hAnsi="Arial" w:cs="Arial"/>
          <w:noProof/>
        </w:rPr>
      </w:pPr>
      <w:r w:rsidRPr="00120610">
        <w:rPr>
          <w:rFonts w:ascii="Arial" w:hAnsi="Arial" w:cs="Arial"/>
          <w:noProof/>
        </w:rPr>
        <w:t xml:space="preserve">                                                                                     </w:t>
      </w:r>
      <w:r w:rsidR="00120610">
        <w:rPr>
          <w:rFonts w:ascii="Arial" w:hAnsi="Arial" w:cs="Arial"/>
          <w:noProof/>
        </w:rPr>
        <w:t xml:space="preserve">           </w:t>
      </w:r>
      <w:r w:rsidRPr="00120610">
        <w:rPr>
          <w:rFonts w:ascii="Arial" w:hAnsi="Arial" w:cs="Arial"/>
          <w:noProof/>
        </w:rPr>
        <w:t xml:space="preserve"> </w:t>
      </w:r>
      <w:r w:rsidR="009814E9" w:rsidRPr="00120610">
        <w:rPr>
          <w:rFonts w:ascii="Arial" w:hAnsi="Arial" w:cs="Arial"/>
          <w:noProof/>
        </w:rPr>
        <w:t>___</w:t>
      </w:r>
      <w:r w:rsidRPr="00120610">
        <w:rPr>
          <w:rFonts w:ascii="Arial" w:hAnsi="Arial" w:cs="Arial"/>
          <w:noProof/>
        </w:rPr>
        <w:t>_______________________</w:t>
      </w:r>
    </w:p>
    <w:p w14:paraId="2A21BCE7" w14:textId="77777777" w:rsidR="002F16B1" w:rsidRDefault="00E44AE4" w:rsidP="00E44AE4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16"/>
          <w:szCs w:val="16"/>
        </w:rPr>
      </w:pPr>
      <w:r w:rsidRPr="002F16B1">
        <w:rPr>
          <w:rFonts w:ascii="Arial" w:hAnsi="Arial" w:cs="Arial"/>
          <w:sz w:val="16"/>
          <w:szCs w:val="16"/>
        </w:rPr>
        <w:t xml:space="preserve">    </w:t>
      </w:r>
    </w:p>
    <w:p w14:paraId="532E3A26" w14:textId="02C09D62" w:rsidR="00E44AE4" w:rsidRPr="002F16B1" w:rsidRDefault="009814E9" w:rsidP="00E44AE4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E44AE4" w:rsidRPr="002F16B1">
        <w:rPr>
          <w:rFonts w:ascii="Arial" w:hAnsi="Arial" w:cs="Arial"/>
          <w:sz w:val="16"/>
          <w:szCs w:val="16"/>
        </w:rPr>
        <w:t xml:space="preserve">Firma autografa sostituita, a mezzo firma digitale, </w:t>
      </w:r>
    </w:p>
    <w:p w14:paraId="69B1D1F2" w14:textId="41789AF1" w:rsidR="00E44AE4" w:rsidRPr="002F16B1" w:rsidRDefault="00E44AE4" w:rsidP="00E44AE4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16"/>
          <w:szCs w:val="16"/>
        </w:rPr>
      </w:pPr>
      <w:r w:rsidRPr="002F16B1">
        <w:rPr>
          <w:rFonts w:ascii="Arial" w:hAnsi="Arial" w:cs="Arial"/>
          <w:sz w:val="16"/>
          <w:szCs w:val="16"/>
        </w:rPr>
        <w:t xml:space="preserve">   ai sensi e per gli effetti dell’art. 24 del D.L. n. 82/2005</w:t>
      </w:r>
    </w:p>
    <w:p w14:paraId="444588E1" w14:textId="77777777" w:rsidR="00E64792" w:rsidRDefault="00E64792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499C9694" w14:textId="77777777" w:rsidR="00E64792" w:rsidRDefault="00E64792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sectPr w:rsidR="00E64792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3702D" w14:textId="77777777" w:rsidR="00CE3559" w:rsidRDefault="00CE3559" w:rsidP="007C4DF6">
      <w:r>
        <w:separator/>
      </w:r>
    </w:p>
  </w:endnote>
  <w:endnote w:type="continuationSeparator" w:id="0">
    <w:p w14:paraId="694400C3" w14:textId="77777777" w:rsidR="00CE3559" w:rsidRDefault="00CE3559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E3559" w:rsidRPr="00EE5E93" w:rsidRDefault="00CE3559" w:rsidP="00EE5E93">
        <w:pPr>
          <w:pStyle w:val="Pidipagina"/>
          <w:rPr>
            <w:sz w:val="16"/>
            <w:szCs w:val="16"/>
          </w:rPr>
        </w:pPr>
      </w:p>
      <w:p w14:paraId="2A7125FD" w14:textId="77777777" w:rsidR="00CE3559" w:rsidRDefault="00CE3559">
        <w:pPr>
          <w:pStyle w:val="Pidipagina"/>
          <w:jc w:val="right"/>
        </w:pPr>
      </w:p>
      <w:p w14:paraId="2A7125FE" w14:textId="045512B2" w:rsidR="00CE3559" w:rsidRDefault="00CE355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55</w:t>
        </w:r>
        <w:r>
          <w:fldChar w:fldCharType="end"/>
        </w:r>
      </w:p>
    </w:sdtContent>
  </w:sdt>
  <w:p w14:paraId="2A7125FF" w14:textId="77777777" w:rsidR="00CE3559" w:rsidRPr="009F6D8F" w:rsidRDefault="00CE3559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ED534" w14:textId="77777777" w:rsidR="00CE3559" w:rsidRDefault="00CE3559" w:rsidP="007C4DF6">
      <w:r>
        <w:separator/>
      </w:r>
    </w:p>
  </w:footnote>
  <w:footnote w:type="continuationSeparator" w:id="0">
    <w:p w14:paraId="62CA5178" w14:textId="77777777" w:rsidR="00CE3559" w:rsidRDefault="00CE3559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2"/>
      <w:gridCol w:w="2733"/>
      <w:gridCol w:w="222"/>
      <w:gridCol w:w="2036"/>
      <w:gridCol w:w="2781"/>
    </w:tblGrid>
    <w:tr w:rsidR="00CE3559" w14:paraId="2C4C9391" w14:textId="77777777" w:rsidTr="0082164F">
      <w:tc>
        <w:tcPr>
          <w:tcW w:w="1000" w:type="pct"/>
          <w:vAlign w:val="center"/>
        </w:tcPr>
        <w:p w14:paraId="483153F8" w14:textId="77777777" w:rsidR="00CE3559" w:rsidRDefault="00CE3559" w:rsidP="0082164F">
          <w:pPr>
            <w:pStyle w:val="Intestazione"/>
            <w:jc w:val="center"/>
          </w:pPr>
          <w:r w:rsidRPr="007776AF">
            <w:drawing>
              <wp:inline distT="0" distB="0" distL="0" distR="0" wp14:anchorId="10C5EBEF" wp14:editId="2C481567">
                <wp:extent cx="1365662" cy="848791"/>
                <wp:effectExtent l="0" t="0" r="6350" b="889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5900" cy="861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6F2384" w14:textId="77777777" w:rsidR="00CE3559" w:rsidRPr="00761F9B" w:rsidRDefault="00CE3559" w:rsidP="0082164F">
          <w:pPr>
            <w:pStyle w:val="Intestazione"/>
            <w:spacing w:before="60"/>
            <w:ind w:left="176" w:hanging="142"/>
            <w:jc w:val="center"/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</w:pPr>
          <w:r w:rsidRPr="00761F9B"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  <w:t>Finanziato dall’Unione europea</w:t>
          </w:r>
        </w:p>
        <w:p w14:paraId="6DB2514C" w14:textId="77777777" w:rsidR="00CE3559" w:rsidRDefault="00CE3559" w:rsidP="0082164F">
          <w:pPr>
            <w:pStyle w:val="Intestazione"/>
            <w:jc w:val="center"/>
          </w:pPr>
          <w:r w:rsidRPr="00761F9B">
            <w:rPr>
              <w:rFonts w:cs="Calibri"/>
              <w:color w:val="365F91" w:themeColor="accent1" w:themeShade="BF"/>
              <w:sz w:val="18"/>
              <w:szCs w:val="18"/>
            </w:rPr>
            <w:t>NextGenerationEU</w:t>
          </w:r>
        </w:p>
      </w:tc>
      <w:tc>
        <w:tcPr>
          <w:tcW w:w="1000" w:type="pct"/>
          <w:vAlign w:val="center"/>
        </w:tcPr>
        <w:p w14:paraId="6CE5C259" w14:textId="7F96F4E2" w:rsidR="00CE3559" w:rsidRDefault="00CE3559" w:rsidP="0082164F">
          <w:pPr>
            <w:pStyle w:val="Intestazione"/>
            <w:jc w:val="center"/>
          </w:pPr>
          <w:r>
            <mc:AlternateContent>
              <mc:Choice Requires="wps">
                <w:drawing>
                  <wp:inline distT="0" distB="0" distL="0" distR="0" wp14:anchorId="5D3D7950" wp14:editId="1A63CB9B">
                    <wp:extent cx="1663700" cy="1074717"/>
                    <wp:effectExtent l="0" t="0" r="0" b="0"/>
                    <wp:docPr id="21" name="Rettangolo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3700" cy="107471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2"/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w14:anchorId="24932562" id="Rettangolo 21" o:spid="_x0000_s1026" style="width:131pt;height:8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" stroked="f">
                    <v:fill r:id="rId3" o:title="" recolor="t" rotate="t" type="frame"/>
                    <v:textbox inset="0,0,0,0"/>
                    <w10:anchorlock/>
                  </v:rect>
                </w:pict>
              </mc:Fallback>
            </mc:AlternateContent>
          </w:r>
        </w:p>
      </w:tc>
      <w:tc>
        <w:tcPr>
          <w:tcW w:w="1000" w:type="pct"/>
          <w:vAlign w:val="center"/>
        </w:tcPr>
        <w:p w14:paraId="455DC658" w14:textId="47D3B359" w:rsidR="00CE3559" w:rsidRDefault="00CE3559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42AE68B0" w:rsidR="00CE3559" w:rsidRDefault="00CE3559" w:rsidP="0082164F">
          <w:pPr>
            <w:pStyle w:val="Intestazione"/>
            <w:jc w:val="center"/>
          </w:pPr>
          <w:r w:rsidRPr="007A755E">
            <w:rPr>
              <w:rFonts w:ascii="Calibri" w:eastAsia="Calibri" w:hAnsi="Calibri"/>
            </w:rPr>
            <w:drawing>
              <wp:inline distT="0" distB="0" distL="0" distR="0" wp14:anchorId="37F2F9E9" wp14:editId="2F0C555D">
                <wp:extent cx="1203007" cy="634824"/>
                <wp:effectExtent l="0" t="0" r="0" b="0"/>
                <wp:docPr id="4" name="Immagin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6346" cy="678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0" w:type="pct"/>
          <w:vAlign w:val="center"/>
        </w:tcPr>
        <w:p w14:paraId="3D440C2E" w14:textId="77777777" w:rsidR="00CE3559" w:rsidRDefault="00CE3559" w:rsidP="0082164F">
          <w:pPr>
            <w:pStyle w:val="Intestazione"/>
            <w:jc w:val="center"/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</w:pPr>
        </w:p>
        <w:p w14:paraId="76942496" w14:textId="3F2BF6C2" w:rsidR="00CE3559" w:rsidRDefault="00CE3559" w:rsidP="0082164F">
          <w:pPr>
            <w:pStyle w:val="Intestazione"/>
            <w:jc w:val="center"/>
          </w:pPr>
          <w:r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  <w:drawing>
              <wp:inline distT="0" distB="0" distL="0" distR="0" wp14:anchorId="14A656E8" wp14:editId="2D9B1F82">
                <wp:extent cx="1690034" cy="785812"/>
                <wp:effectExtent l="0" t="0" r="5715" b="0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178" cy="8007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A7125FB" w14:textId="1AFBC7EB" w:rsidR="00CE3559" w:rsidRPr="0082164F" w:rsidRDefault="00CE3559" w:rsidP="008216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F86EBF"/>
    <w:multiLevelType w:val="hybridMultilevel"/>
    <w:tmpl w:val="DC6E14B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90AAA"/>
    <w:multiLevelType w:val="hybridMultilevel"/>
    <w:tmpl w:val="F5A8B6F8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664A8"/>
    <w:multiLevelType w:val="hybridMultilevel"/>
    <w:tmpl w:val="D21895E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 w15:restartNumberingAfterBreak="0">
    <w:nsid w:val="1BC8114E"/>
    <w:multiLevelType w:val="hybridMultilevel"/>
    <w:tmpl w:val="DBFC1138"/>
    <w:lvl w:ilvl="0" w:tplc="CB5057D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238A0"/>
    <w:multiLevelType w:val="hybridMultilevel"/>
    <w:tmpl w:val="B9CEBFF6"/>
    <w:lvl w:ilvl="0" w:tplc="615210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5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B18"/>
    <w:multiLevelType w:val="hybridMultilevel"/>
    <w:tmpl w:val="7E40E4E6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A3D1D"/>
    <w:multiLevelType w:val="multilevel"/>
    <w:tmpl w:val="D40A0A3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Garamond" w:eastAsiaTheme="minorHAnsi" w:hAnsi="Garamond" w:cstheme="minorBidi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 w15:restartNumberingAfterBreak="0">
    <w:nsid w:val="2F1E5EB0"/>
    <w:multiLevelType w:val="hybridMultilevel"/>
    <w:tmpl w:val="D17E8E92"/>
    <w:lvl w:ilvl="0" w:tplc="4B7E94A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E31AE4"/>
    <w:multiLevelType w:val="hybridMultilevel"/>
    <w:tmpl w:val="5DA62914"/>
    <w:lvl w:ilvl="0" w:tplc="0410000B">
      <w:start w:val="1"/>
      <w:numFmt w:val="bullet"/>
      <w:lvlText w:val=""/>
      <w:lvlJc w:val="left"/>
      <w:pPr>
        <w:ind w:left="1144" w:hanging="360"/>
      </w:pPr>
      <w:rPr>
        <w:rFonts w:ascii="Wingdings" w:hAnsi="Wingdings" w:hint="default"/>
        <w:color w:val="131313"/>
        <w:w w:val="11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10998"/>
    <w:multiLevelType w:val="hybridMultilevel"/>
    <w:tmpl w:val="671AB2BC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7C8E"/>
    <w:multiLevelType w:val="hybridMultilevel"/>
    <w:tmpl w:val="AC1672BA"/>
    <w:lvl w:ilvl="0" w:tplc="D8388B9E">
      <w:numFmt w:val="bullet"/>
      <w:lvlText w:val="-"/>
      <w:lvlJc w:val="left"/>
      <w:pPr>
        <w:ind w:left="503" w:hanging="360"/>
      </w:pPr>
      <w:rPr>
        <w:rFonts w:ascii="Calibri Light" w:eastAsia="Calibri Light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7" w15:restartNumberingAfterBreak="0">
    <w:nsid w:val="4EAD7A0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9519E"/>
    <w:multiLevelType w:val="hybridMultilevel"/>
    <w:tmpl w:val="B4825AF2"/>
    <w:lvl w:ilvl="0" w:tplc="4FFCECA8">
      <w:start w:val="1"/>
      <w:numFmt w:val="decimal"/>
      <w:lvlText w:val="%1)"/>
      <w:lvlJc w:val="left"/>
      <w:pPr>
        <w:ind w:left="852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7A766548">
      <w:numFmt w:val="bullet"/>
      <w:lvlText w:val="•"/>
      <w:lvlJc w:val="left"/>
      <w:pPr>
        <w:ind w:left="144" w:hanging="708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2" w:tplc="F9106142">
      <w:numFmt w:val="bullet"/>
      <w:lvlText w:val="•"/>
      <w:lvlJc w:val="left"/>
      <w:pPr>
        <w:ind w:left="1866" w:hanging="708"/>
      </w:pPr>
      <w:rPr>
        <w:rFonts w:hint="default"/>
        <w:lang w:val="it-IT" w:eastAsia="en-US" w:bidi="ar-SA"/>
      </w:rPr>
    </w:lvl>
    <w:lvl w:ilvl="3" w:tplc="81D8BF74">
      <w:numFmt w:val="bullet"/>
      <w:lvlText w:val="•"/>
      <w:lvlJc w:val="left"/>
      <w:pPr>
        <w:ind w:left="2873" w:hanging="708"/>
      </w:pPr>
      <w:rPr>
        <w:rFonts w:hint="default"/>
        <w:lang w:val="it-IT" w:eastAsia="en-US" w:bidi="ar-SA"/>
      </w:rPr>
    </w:lvl>
    <w:lvl w:ilvl="4" w:tplc="35BCC7D0">
      <w:numFmt w:val="bullet"/>
      <w:lvlText w:val="•"/>
      <w:lvlJc w:val="left"/>
      <w:pPr>
        <w:ind w:left="3880" w:hanging="708"/>
      </w:pPr>
      <w:rPr>
        <w:rFonts w:hint="default"/>
        <w:lang w:val="it-IT" w:eastAsia="en-US" w:bidi="ar-SA"/>
      </w:rPr>
    </w:lvl>
    <w:lvl w:ilvl="5" w:tplc="FAA89E2A">
      <w:numFmt w:val="bullet"/>
      <w:lvlText w:val="•"/>
      <w:lvlJc w:val="left"/>
      <w:pPr>
        <w:ind w:left="4887" w:hanging="708"/>
      </w:pPr>
      <w:rPr>
        <w:rFonts w:hint="default"/>
        <w:lang w:val="it-IT" w:eastAsia="en-US" w:bidi="ar-SA"/>
      </w:rPr>
    </w:lvl>
    <w:lvl w:ilvl="6" w:tplc="3EBAC16A">
      <w:numFmt w:val="bullet"/>
      <w:lvlText w:val="•"/>
      <w:lvlJc w:val="left"/>
      <w:pPr>
        <w:ind w:left="5894" w:hanging="708"/>
      </w:pPr>
      <w:rPr>
        <w:rFonts w:hint="default"/>
        <w:lang w:val="it-IT" w:eastAsia="en-US" w:bidi="ar-SA"/>
      </w:rPr>
    </w:lvl>
    <w:lvl w:ilvl="7" w:tplc="7F1CEF14">
      <w:numFmt w:val="bullet"/>
      <w:lvlText w:val="•"/>
      <w:lvlJc w:val="left"/>
      <w:pPr>
        <w:ind w:left="6901" w:hanging="708"/>
      </w:pPr>
      <w:rPr>
        <w:rFonts w:hint="default"/>
        <w:lang w:val="it-IT" w:eastAsia="en-US" w:bidi="ar-SA"/>
      </w:rPr>
    </w:lvl>
    <w:lvl w:ilvl="8" w:tplc="51883E2E">
      <w:numFmt w:val="bullet"/>
      <w:lvlText w:val="•"/>
      <w:lvlJc w:val="left"/>
      <w:pPr>
        <w:ind w:left="7908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16C8F"/>
    <w:multiLevelType w:val="hybridMultilevel"/>
    <w:tmpl w:val="F6663B88"/>
    <w:lvl w:ilvl="0" w:tplc="577234B0">
      <w:numFmt w:val="bullet"/>
      <w:lvlText w:val="•"/>
      <w:lvlJc w:val="left"/>
      <w:pPr>
        <w:ind w:left="144" w:hanging="20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0800E9E">
      <w:numFmt w:val="bullet"/>
      <w:lvlText w:val="•"/>
      <w:lvlJc w:val="left"/>
      <w:pPr>
        <w:ind w:left="1118" w:hanging="206"/>
      </w:pPr>
      <w:rPr>
        <w:rFonts w:hint="default"/>
        <w:lang w:val="it-IT" w:eastAsia="en-US" w:bidi="ar-SA"/>
      </w:rPr>
    </w:lvl>
    <w:lvl w:ilvl="2" w:tplc="3AD08E8E">
      <w:numFmt w:val="bullet"/>
      <w:lvlText w:val="•"/>
      <w:lvlJc w:val="left"/>
      <w:pPr>
        <w:ind w:left="2096" w:hanging="206"/>
      </w:pPr>
      <w:rPr>
        <w:rFonts w:hint="default"/>
        <w:lang w:val="it-IT" w:eastAsia="en-US" w:bidi="ar-SA"/>
      </w:rPr>
    </w:lvl>
    <w:lvl w:ilvl="3" w:tplc="5B927276">
      <w:numFmt w:val="bullet"/>
      <w:lvlText w:val="•"/>
      <w:lvlJc w:val="left"/>
      <w:pPr>
        <w:ind w:left="3074" w:hanging="206"/>
      </w:pPr>
      <w:rPr>
        <w:rFonts w:hint="default"/>
        <w:lang w:val="it-IT" w:eastAsia="en-US" w:bidi="ar-SA"/>
      </w:rPr>
    </w:lvl>
    <w:lvl w:ilvl="4" w:tplc="9CAE548C">
      <w:numFmt w:val="bullet"/>
      <w:lvlText w:val="•"/>
      <w:lvlJc w:val="left"/>
      <w:pPr>
        <w:ind w:left="4052" w:hanging="206"/>
      </w:pPr>
      <w:rPr>
        <w:rFonts w:hint="default"/>
        <w:lang w:val="it-IT" w:eastAsia="en-US" w:bidi="ar-SA"/>
      </w:rPr>
    </w:lvl>
    <w:lvl w:ilvl="5" w:tplc="EE1C69D6">
      <w:numFmt w:val="bullet"/>
      <w:lvlText w:val="•"/>
      <w:lvlJc w:val="left"/>
      <w:pPr>
        <w:ind w:left="5031" w:hanging="206"/>
      </w:pPr>
      <w:rPr>
        <w:rFonts w:hint="default"/>
        <w:lang w:val="it-IT" w:eastAsia="en-US" w:bidi="ar-SA"/>
      </w:rPr>
    </w:lvl>
    <w:lvl w:ilvl="6" w:tplc="D1EA96A4">
      <w:numFmt w:val="bullet"/>
      <w:lvlText w:val="•"/>
      <w:lvlJc w:val="left"/>
      <w:pPr>
        <w:ind w:left="6009" w:hanging="206"/>
      </w:pPr>
      <w:rPr>
        <w:rFonts w:hint="default"/>
        <w:lang w:val="it-IT" w:eastAsia="en-US" w:bidi="ar-SA"/>
      </w:rPr>
    </w:lvl>
    <w:lvl w:ilvl="7" w:tplc="A358E3DC">
      <w:numFmt w:val="bullet"/>
      <w:lvlText w:val="•"/>
      <w:lvlJc w:val="left"/>
      <w:pPr>
        <w:ind w:left="6987" w:hanging="206"/>
      </w:pPr>
      <w:rPr>
        <w:rFonts w:hint="default"/>
        <w:lang w:val="it-IT" w:eastAsia="en-US" w:bidi="ar-SA"/>
      </w:rPr>
    </w:lvl>
    <w:lvl w:ilvl="8" w:tplc="24EE3712">
      <w:numFmt w:val="bullet"/>
      <w:lvlText w:val="•"/>
      <w:lvlJc w:val="left"/>
      <w:pPr>
        <w:ind w:left="7965" w:hanging="206"/>
      </w:pPr>
      <w:rPr>
        <w:rFonts w:hint="default"/>
        <w:lang w:val="it-IT" w:eastAsia="en-US" w:bidi="ar-SA"/>
      </w:rPr>
    </w:lvl>
  </w:abstractNum>
  <w:abstractNum w:abstractNumId="3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D1682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6" w15:restartNumberingAfterBreak="0">
    <w:nsid w:val="6B1B374E"/>
    <w:multiLevelType w:val="hybridMultilevel"/>
    <w:tmpl w:val="B5DEBB7E"/>
    <w:lvl w:ilvl="0" w:tplc="0410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7" w15:restartNumberingAfterBreak="0">
    <w:nsid w:val="6FF02895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8" w15:restartNumberingAfterBreak="0">
    <w:nsid w:val="73A55FFF"/>
    <w:multiLevelType w:val="hybridMultilevel"/>
    <w:tmpl w:val="904A0ADE"/>
    <w:lvl w:ilvl="0" w:tplc="266C482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40" w15:restartNumberingAfterBreak="0">
    <w:nsid w:val="783E22CA"/>
    <w:multiLevelType w:val="hybridMultilevel"/>
    <w:tmpl w:val="8FA677BE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42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95421F"/>
    <w:multiLevelType w:val="hybridMultilevel"/>
    <w:tmpl w:val="D806F32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4"/>
  </w:num>
  <w:num w:numId="2">
    <w:abstractNumId w:val="13"/>
  </w:num>
  <w:num w:numId="3">
    <w:abstractNumId w:val="41"/>
  </w:num>
  <w:num w:numId="4">
    <w:abstractNumId w:val="8"/>
  </w:num>
  <w:num w:numId="5">
    <w:abstractNumId w:val="42"/>
  </w:num>
  <w:num w:numId="6">
    <w:abstractNumId w:val="32"/>
  </w:num>
  <w:num w:numId="7">
    <w:abstractNumId w:val="29"/>
  </w:num>
  <w:num w:numId="8">
    <w:abstractNumId w:val="39"/>
  </w:num>
  <w:num w:numId="9">
    <w:abstractNumId w:val="18"/>
  </w:num>
  <w:num w:numId="10">
    <w:abstractNumId w:val="45"/>
  </w:num>
  <w:num w:numId="11">
    <w:abstractNumId w:val="24"/>
  </w:num>
  <w:num w:numId="12">
    <w:abstractNumId w:val="10"/>
  </w:num>
  <w:num w:numId="13">
    <w:abstractNumId w:val="21"/>
  </w:num>
  <w:num w:numId="14">
    <w:abstractNumId w:val="6"/>
  </w:num>
  <w:num w:numId="15">
    <w:abstractNumId w:val="5"/>
  </w:num>
  <w:num w:numId="16">
    <w:abstractNumId w:val="0"/>
  </w:num>
  <w:num w:numId="17">
    <w:abstractNumId w:val="31"/>
  </w:num>
  <w:num w:numId="18">
    <w:abstractNumId w:val="28"/>
  </w:num>
  <w:num w:numId="19">
    <w:abstractNumId w:val="15"/>
  </w:num>
  <w:num w:numId="20">
    <w:abstractNumId w:val="43"/>
  </w:num>
  <w:num w:numId="21">
    <w:abstractNumId w:val="2"/>
  </w:num>
  <w:num w:numId="22">
    <w:abstractNumId w:val="3"/>
  </w:num>
  <w:num w:numId="23">
    <w:abstractNumId w:val="1"/>
  </w:num>
  <w:num w:numId="24">
    <w:abstractNumId w:val="7"/>
  </w:num>
  <w:num w:numId="25">
    <w:abstractNumId w:val="14"/>
  </w:num>
  <w:num w:numId="26">
    <w:abstractNumId w:val="20"/>
  </w:num>
  <w:num w:numId="27">
    <w:abstractNumId w:val="22"/>
  </w:num>
  <w:num w:numId="28">
    <w:abstractNumId w:val="44"/>
  </w:num>
  <w:num w:numId="29">
    <w:abstractNumId w:val="9"/>
  </w:num>
  <w:num w:numId="30">
    <w:abstractNumId w:val="12"/>
  </w:num>
  <w:num w:numId="31">
    <w:abstractNumId w:val="25"/>
  </w:num>
  <w:num w:numId="32">
    <w:abstractNumId w:val="16"/>
  </w:num>
  <w:num w:numId="33">
    <w:abstractNumId w:val="17"/>
  </w:num>
  <w:num w:numId="34">
    <w:abstractNumId w:val="4"/>
  </w:num>
  <w:num w:numId="35">
    <w:abstractNumId w:val="40"/>
  </w:num>
  <w:num w:numId="36">
    <w:abstractNumId w:val="35"/>
  </w:num>
  <w:num w:numId="37">
    <w:abstractNumId w:val="19"/>
  </w:num>
  <w:num w:numId="38">
    <w:abstractNumId w:val="37"/>
  </w:num>
  <w:num w:numId="39">
    <w:abstractNumId w:val="11"/>
  </w:num>
  <w:num w:numId="40">
    <w:abstractNumId w:val="36"/>
  </w:num>
  <w:num w:numId="41">
    <w:abstractNumId w:val="23"/>
  </w:num>
  <w:num w:numId="42">
    <w:abstractNumId w:val="30"/>
  </w:num>
  <w:num w:numId="43">
    <w:abstractNumId w:val="26"/>
  </w:num>
  <w:num w:numId="44">
    <w:abstractNumId w:val="27"/>
  </w:num>
  <w:num w:numId="45">
    <w:abstractNumId w:val="33"/>
  </w:num>
  <w:num w:numId="4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03F27"/>
    <w:rsid w:val="000045CA"/>
    <w:rsid w:val="00007EBF"/>
    <w:rsid w:val="00010128"/>
    <w:rsid w:val="00010301"/>
    <w:rsid w:val="00010F71"/>
    <w:rsid w:val="00015FBC"/>
    <w:rsid w:val="000169F3"/>
    <w:rsid w:val="000176C9"/>
    <w:rsid w:val="000204B7"/>
    <w:rsid w:val="0002068A"/>
    <w:rsid w:val="00022BAC"/>
    <w:rsid w:val="00023FC0"/>
    <w:rsid w:val="00024D9B"/>
    <w:rsid w:val="00024E84"/>
    <w:rsid w:val="00025835"/>
    <w:rsid w:val="00025F91"/>
    <w:rsid w:val="00027129"/>
    <w:rsid w:val="00030F27"/>
    <w:rsid w:val="000329C1"/>
    <w:rsid w:val="00033A26"/>
    <w:rsid w:val="00033A89"/>
    <w:rsid w:val="00034E93"/>
    <w:rsid w:val="000357CE"/>
    <w:rsid w:val="0003598E"/>
    <w:rsid w:val="00037845"/>
    <w:rsid w:val="00037B6F"/>
    <w:rsid w:val="00040762"/>
    <w:rsid w:val="00040D77"/>
    <w:rsid w:val="00041588"/>
    <w:rsid w:val="00041C0F"/>
    <w:rsid w:val="00041D48"/>
    <w:rsid w:val="000428E9"/>
    <w:rsid w:val="00043332"/>
    <w:rsid w:val="00044B80"/>
    <w:rsid w:val="00046881"/>
    <w:rsid w:val="0005014F"/>
    <w:rsid w:val="0005067F"/>
    <w:rsid w:val="00050739"/>
    <w:rsid w:val="0005144E"/>
    <w:rsid w:val="0005722B"/>
    <w:rsid w:val="000579FC"/>
    <w:rsid w:val="000625B3"/>
    <w:rsid w:val="00062C97"/>
    <w:rsid w:val="00067BDA"/>
    <w:rsid w:val="000702BF"/>
    <w:rsid w:val="000711AA"/>
    <w:rsid w:val="00072AB8"/>
    <w:rsid w:val="00074C4E"/>
    <w:rsid w:val="00075CED"/>
    <w:rsid w:val="0008106C"/>
    <w:rsid w:val="00081F8A"/>
    <w:rsid w:val="00081FC7"/>
    <w:rsid w:val="00082D42"/>
    <w:rsid w:val="00084F40"/>
    <w:rsid w:val="000877D7"/>
    <w:rsid w:val="00087A20"/>
    <w:rsid w:val="00092EA9"/>
    <w:rsid w:val="00093E93"/>
    <w:rsid w:val="000945FE"/>
    <w:rsid w:val="00094CE1"/>
    <w:rsid w:val="00097761"/>
    <w:rsid w:val="000A1583"/>
    <w:rsid w:val="000A1890"/>
    <w:rsid w:val="000A46D4"/>
    <w:rsid w:val="000A5ED2"/>
    <w:rsid w:val="000A7446"/>
    <w:rsid w:val="000B182E"/>
    <w:rsid w:val="000B3286"/>
    <w:rsid w:val="000B3BFE"/>
    <w:rsid w:val="000B428E"/>
    <w:rsid w:val="000B50F2"/>
    <w:rsid w:val="000C1C8F"/>
    <w:rsid w:val="000C288A"/>
    <w:rsid w:val="000C2F65"/>
    <w:rsid w:val="000C4123"/>
    <w:rsid w:val="000C4D09"/>
    <w:rsid w:val="000D01A6"/>
    <w:rsid w:val="000D1EA1"/>
    <w:rsid w:val="000E075A"/>
    <w:rsid w:val="000E07DF"/>
    <w:rsid w:val="000E1828"/>
    <w:rsid w:val="000E2E3F"/>
    <w:rsid w:val="000E4D1E"/>
    <w:rsid w:val="000E531E"/>
    <w:rsid w:val="000E75AC"/>
    <w:rsid w:val="000E7F2E"/>
    <w:rsid w:val="000F0B66"/>
    <w:rsid w:val="000F132F"/>
    <w:rsid w:val="000F35B3"/>
    <w:rsid w:val="000F3EBB"/>
    <w:rsid w:val="000F4E02"/>
    <w:rsid w:val="000F54CF"/>
    <w:rsid w:val="000F57E2"/>
    <w:rsid w:val="000F67AB"/>
    <w:rsid w:val="000F7939"/>
    <w:rsid w:val="00100F39"/>
    <w:rsid w:val="00101ECD"/>
    <w:rsid w:val="00102C74"/>
    <w:rsid w:val="001048EE"/>
    <w:rsid w:val="00104B4C"/>
    <w:rsid w:val="00104C87"/>
    <w:rsid w:val="00105D06"/>
    <w:rsid w:val="00107626"/>
    <w:rsid w:val="001106A1"/>
    <w:rsid w:val="001126EB"/>
    <w:rsid w:val="001147C7"/>
    <w:rsid w:val="00116EC9"/>
    <w:rsid w:val="00120610"/>
    <w:rsid w:val="00121E55"/>
    <w:rsid w:val="00123862"/>
    <w:rsid w:val="0013028E"/>
    <w:rsid w:val="00134974"/>
    <w:rsid w:val="00135ED1"/>
    <w:rsid w:val="0013603F"/>
    <w:rsid w:val="001401CF"/>
    <w:rsid w:val="0014043B"/>
    <w:rsid w:val="00140D41"/>
    <w:rsid w:val="00141589"/>
    <w:rsid w:val="00141B08"/>
    <w:rsid w:val="00144F53"/>
    <w:rsid w:val="001504A4"/>
    <w:rsid w:val="00150513"/>
    <w:rsid w:val="00152309"/>
    <w:rsid w:val="001536A3"/>
    <w:rsid w:val="00153C0E"/>
    <w:rsid w:val="0015560E"/>
    <w:rsid w:val="00155C1C"/>
    <w:rsid w:val="00155F08"/>
    <w:rsid w:val="0016085C"/>
    <w:rsid w:val="00161082"/>
    <w:rsid w:val="001629EE"/>
    <w:rsid w:val="001655D6"/>
    <w:rsid w:val="001658CC"/>
    <w:rsid w:val="001673C2"/>
    <w:rsid w:val="00167E19"/>
    <w:rsid w:val="001713E5"/>
    <w:rsid w:val="0017192D"/>
    <w:rsid w:val="0017492E"/>
    <w:rsid w:val="00175D36"/>
    <w:rsid w:val="00177AC6"/>
    <w:rsid w:val="00180554"/>
    <w:rsid w:val="00181135"/>
    <w:rsid w:val="001814E9"/>
    <w:rsid w:val="001823DE"/>
    <w:rsid w:val="0018282B"/>
    <w:rsid w:val="0018287C"/>
    <w:rsid w:val="00183869"/>
    <w:rsid w:val="00186E07"/>
    <w:rsid w:val="00190D6E"/>
    <w:rsid w:val="00192A46"/>
    <w:rsid w:val="00193312"/>
    <w:rsid w:val="001A1358"/>
    <w:rsid w:val="001A2F19"/>
    <w:rsid w:val="001A2FBC"/>
    <w:rsid w:val="001A40E0"/>
    <w:rsid w:val="001A411B"/>
    <w:rsid w:val="001A52A7"/>
    <w:rsid w:val="001A76FF"/>
    <w:rsid w:val="001B0821"/>
    <w:rsid w:val="001B18A7"/>
    <w:rsid w:val="001B1BDB"/>
    <w:rsid w:val="001B2F6F"/>
    <w:rsid w:val="001B3355"/>
    <w:rsid w:val="001B3D8B"/>
    <w:rsid w:val="001B6B15"/>
    <w:rsid w:val="001C0227"/>
    <w:rsid w:val="001C0717"/>
    <w:rsid w:val="001C39E6"/>
    <w:rsid w:val="001C4145"/>
    <w:rsid w:val="001C4656"/>
    <w:rsid w:val="001C5A7B"/>
    <w:rsid w:val="001C5FD0"/>
    <w:rsid w:val="001C726A"/>
    <w:rsid w:val="001C72F0"/>
    <w:rsid w:val="001D0087"/>
    <w:rsid w:val="001D0289"/>
    <w:rsid w:val="001D0883"/>
    <w:rsid w:val="001D10EB"/>
    <w:rsid w:val="001D275A"/>
    <w:rsid w:val="001D2FF3"/>
    <w:rsid w:val="001D3256"/>
    <w:rsid w:val="001D5B26"/>
    <w:rsid w:val="001D5E88"/>
    <w:rsid w:val="001D7EC9"/>
    <w:rsid w:val="001D7EEF"/>
    <w:rsid w:val="001E15C4"/>
    <w:rsid w:val="001E21CC"/>
    <w:rsid w:val="001E349C"/>
    <w:rsid w:val="001E50B1"/>
    <w:rsid w:val="001E5208"/>
    <w:rsid w:val="001E5667"/>
    <w:rsid w:val="001E7D74"/>
    <w:rsid w:val="001F038E"/>
    <w:rsid w:val="001F1122"/>
    <w:rsid w:val="001F22F5"/>
    <w:rsid w:val="001F31E0"/>
    <w:rsid w:val="001F32A0"/>
    <w:rsid w:val="001F37DE"/>
    <w:rsid w:val="001F6C6A"/>
    <w:rsid w:val="001F6D7A"/>
    <w:rsid w:val="00203772"/>
    <w:rsid w:val="00204E1E"/>
    <w:rsid w:val="00205DF1"/>
    <w:rsid w:val="002066A6"/>
    <w:rsid w:val="002068D5"/>
    <w:rsid w:val="0020773A"/>
    <w:rsid w:val="00207CB6"/>
    <w:rsid w:val="00210DAA"/>
    <w:rsid w:val="00211229"/>
    <w:rsid w:val="00215FD0"/>
    <w:rsid w:val="002163E0"/>
    <w:rsid w:val="00221A93"/>
    <w:rsid w:val="0022452C"/>
    <w:rsid w:val="00225205"/>
    <w:rsid w:val="0022719F"/>
    <w:rsid w:val="0022728F"/>
    <w:rsid w:val="00227F7F"/>
    <w:rsid w:val="0023052A"/>
    <w:rsid w:val="00230A2E"/>
    <w:rsid w:val="00230E35"/>
    <w:rsid w:val="00231CAE"/>
    <w:rsid w:val="00233E75"/>
    <w:rsid w:val="0023404C"/>
    <w:rsid w:val="00234E2C"/>
    <w:rsid w:val="00235502"/>
    <w:rsid w:val="002402C6"/>
    <w:rsid w:val="00242185"/>
    <w:rsid w:val="002430BC"/>
    <w:rsid w:val="0024326F"/>
    <w:rsid w:val="00243B6C"/>
    <w:rsid w:val="00243B70"/>
    <w:rsid w:val="00247296"/>
    <w:rsid w:val="002500D7"/>
    <w:rsid w:val="002503F6"/>
    <w:rsid w:val="00250820"/>
    <w:rsid w:val="0025086F"/>
    <w:rsid w:val="00252A5D"/>
    <w:rsid w:val="00256618"/>
    <w:rsid w:val="002567B8"/>
    <w:rsid w:val="00257406"/>
    <w:rsid w:val="00260CFC"/>
    <w:rsid w:val="00262A04"/>
    <w:rsid w:val="00264A50"/>
    <w:rsid w:val="00266720"/>
    <w:rsid w:val="00266C21"/>
    <w:rsid w:val="00270309"/>
    <w:rsid w:val="0027059C"/>
    <w:rsid w:val="002724A9"/>
    <w:rsid w:val="002727BB"/>
    <w:rsid w:val="00272CB5"/>
    <w:rsid w:val="00273D3E"/>
    <w:rsid w:val="0027730D"/>
    <w:rsid w:val="002800CE"/>
    <w:rsid w:val="00280398"/>
    <w:rsid w:val="00282777"/>
    <w:rsid w:val="002828D4"/>
    <w:rsid w:val="00282F0A"/>
    <w:rsid w:val="002834F5"/>
    <w:rsid w:val="00284A90"/>
    <w:rsid w:val="00287735"/>
    <w:rsid w:val="00292EB3"/>
    <w:rsid w:val="002937C0"/>
    <w:rsid w:val="002949A4"/>
    <w:rsid w:val="00294BCB"/>
    <w:rsid w:val="00295E1D"/>
    <w:rsid w:val="00296473"/>
    <w:rsid w:val="002973F5"/>
    <w:rsid w:val="002A0B9E"/>
    <w:rsid w:val="002A106C"/>
    <w:rsid w:val="002A320D"/>
    <w:rsid w:val="002B0698"/>
    <w:rsid w:val="002B0EC3"/>
    <w:rsid w:val="002B2F46"/>
    <w:rsid w:val="002B3DBF"/>
    <w:rsid w:val="002B4D9B"/>
    <w:rsid w:val="002B70E8"/>
    <w:rsid w:val="002C0302"/>
    <w:rsid w:val="002C09BF"/>
    <w:rsid w:val="002C0B63"/>
    <w:rsid w:val="002C6F96"/>
    <w:rsid w:val="002C7C6B"/>
    <w:rsid w:val="002D1B1B"/>
    <w:rsid w:val="002D3408"/>
    <w:rsid w:val="002D3683"/>
    <w:rsid w:val="002D3E09"/>
    <w:rsid w:val="002D696F"/>
    <w:rsid w:val="002E09E4"/>
    <w:rsid w:val="002E3FE0"/>
    <w:rsid w:val="002E5590"/>
    <w:rsid w:val="002E57C5"/>
    <w:rsid w:val="002E7DB4"/>
    <w:rsid w:val="002F16B1"/>
    <w:rsid w:val="002F2BB4"/>
    <w:rsid w:val="003037BE"/>
    <w:rsid w:val="0030392B"/>
    <w:rsid w:val="00304BA6"/>
    <w:rsid w:val="00304D1D"/>
    <w:rsid w:val="00304D6C"/>
    <w:rsid w:val="003060F7"/>
    <w:rsid w:val="0031172D"/>
    <w:rsid w:val="0031194F"/>
    <w:rsid w:val="00311C8C"/>
    <w:rsid w:val="003120E7"/>
    <w:rsid w:val="00312B73"/>
    <w:rsid w:val="003138F8"/>
    <w:rsid w:val="00313ACA"/>
    <w:rsid w:val="003154B0"/>
    <w:rsid w:val="00315577"/>
    <w:rsid w:val="00316D41"/>
    <w:rsid w:val="00317967"/>
    <w:rsid w:val="00317F35"/>
    <w:rsid w:val="0032139D"/>
    <w:rsid w:val="00321B25"/>
    <w:rsid w:val="0032599C"/>
    <w:rsid w:val="0032664F"/>
    <w:rsid w:val="0032673C"/>
    <w:rsid w:val="00330AD9"/>
    <w:rsid w:val="00331177"/>
    <w:rsid w:val="003319F3"/>
    <w:rsid w:val="00331D56"/>
    <w:rsid w:val="00333C88"/>
    <w:rsid w:val="00336ADC"/>
    <w:rsid w:val="00336FB3"/>
    <w:rsid w:val="0033735E"/>
    <w:rsid w:val="003414BF"/>
    <w:rsid w:val="00343319"/>
    <w:rsid w:val="00344ADA"/>
    <w:rsid w:val="00345959"/>
    <w:rsid w:val="003502F3"/>
    <w:rsid w:val="0035087A"/>
    <w:rsid w:val="00350F2F"/>
    <w:rsid w:val="003535BE"/>
    <w:rsid w:val="00353DAB"/>
    <w:rsid w:val="00353FD5"/>
    <w:rsid w:val="00355133"/>
    <w:rsid w:val="00360FB1"/>
    <w:rsid w:val="00363DD6"/>
    <w:rsid w:val="00365B40"/>
    <w:rsid w:val="00365B5C"/>
    <w:rsid w:val="00365C7B"/>
    <w:rsid w:val="003661D1"/>
    <w:rsid w:val="00366881"/>
    <w:rsid w:val="0036772D"/>
    <w:rsid w:val="0037075E"/>
    <w:rsid w:val="00370B5D"/>
    <w:rsid w:val="00370BCD"/>
    <w:rsid w:val="00370C0D"/>
    <w:rsid w:val="003735AE"/>
    <w:rsid w:val="00373F9B"/>
    <w:rsid w:val="00374B54"/>
    <w:rsid w:val="003763E0"/>
    <w:rsid w:val="003774D5"/>
    <w:rsid w:val="0038048F"/>
    <w:rsid w:val="00380535"/>
    <w:rsid w:val="00380852"/>
    <w:rsid w:val="003829EB"/>
    <w:rsid w:val="0038357B"/>
    <w:rsid w:val="003850A2"/>
    <w:rsid w:val="00386C9E"/>
    <w:rsid w:val="003874F8"/>
    <w:rsid w:val="00391294"/>
    <w:rsid w:val="00391610"/>
    <w:rsid w:val="00393B7A"/>
    <w:rsid w:val="00393F4C"/>
    <w:rsid w:val="00394BDF"/>
    <w:rsid w:val="00397280"/>
    <w:rsid w:val="00397D3B"/>
    <w:rsid w:val="003A14CD"/>
    <w:rsid w:val="003A2B33"/>
    <w:rsid w:val="003A341A"/>
    <w:rsid w:val="003A410B"/>
    <w:rsid w:val="003A7C83"/>
    <w:rsid w:val="003B0851"/>
    <w:rsid w:val="003B0FF8"/>
    <w:rsid w:val="003B232D"/>
    <w:rsid w:val="003B6045"/>
    <w:rsid w:val="003C0577"/>
    <w:rsid w:val="003C4AAA"/>
    <w:rsid w:val="003C4AE5"/>
    <w:rsid w:val="003C4C1B"/>
    <w:rsid w:val="003C7C28"/>
    <w:rsid w:val="003D078D"/>
    <w:rsid w:val="003D36B6"/>
    <w:rsid w:val="003D46EF"/>
    <w:rsid w:val="003D55BA"/>
    <w:rsid w:val="003D5C2F"/>
    <w:rsid w:val="003D68A2"/>
    <w:rsid w:val="003D6E4B"/>
    <w:rsid w:val="003E1FB5"/>
    <w:rsid w:val="003E2753"/>
    <w:rsid w:val="003E2AC1"/>
    <w:rsid w:val="003E65EE"/>
    <w:rsid w:val="003E668E"/>
    <w:rsid w:val="003E6B20"/>
    <w:rsid w:val="003E6FF0"/>
    <w:rsid w:val="003F133F"/>
    <w:rsid w:val="003F1909"/>
    <w:rsid w:val="003F2168"/>
    <w:rsid w:val="003F3929"/>
    <w:rsid w:val="003F5003"/>
    <w:rsid w:val="003F5D73"/>
    <w:rsid w:val="003F6D9C"/>
    <w:rsid w:val="003F7FE5"/>
    <w:rsid w:val="00400E52"/>
    <w:rsid w:val="004013C6"/>
    <w:rsid w:val="004023F1"/>
    <w:rsid w:val="00404D42"/>
    <w:rsid w:val="004055B8"/>
    <w:rsid w:val="004055C7"/>
    <w:rsid w:val="0040575A"/>
    <w:rsid w:val="0040585C"/>
    <w:rsid w:val="0040644E"/>
    <w:rsid w:val="00407002"/>
    <w:rsid w:val="004073CC"/>
    <w:rsid w:val="00410048"/>
    <w:rsid w:val="00411C5A"/>
    <w:rsid w:val="00412A8F"/>
    <w:rsid w:val="00414EF9"/>
    <w:rsid w:val="004158F2"/>
    <w:rsid w:val="004164E6"/>
    <w:rsid w:val="0042238A"/>
    <w:rsid w:val="004249A0"/>
    <w:rsid w:val="00424E83"/>
    <w:rsid w:val="00426423"/>
    <w:rsid w:val="00426599"/>
    <w:rsid w:val="00426E68"/>
    <w:rsid w:val="00426EB3"/>
    <w:rsid w:val="00430056"/>
    <w:rsid w:val="00432DB0"/>
    <w:rsid w:val="0043518F"/>
    <w:rsid w:val="00435244"/>
    <w:rsid w:val="00436724"/>
    <w:rsid w:val="00440015"/>
    <w:rsid w:val="00440E5B"/>
    <w:rsid w:val="00441BE1"/>
    <w:rsid w:val="00446B5E"/>
    <w:rsid w:val="0045070A"/>
    <w:rsid w:val="004517D0"/>
    <w:rsid w:val="00454FCF"/>
    <w:rsid w:val="00455DA6"/>
    <w:rsid w:val="004579FB"/>
    <w:rsid w:val="00462744"/>
    <w:rsid w:val="00465B12"/>
    <w:rsid w:val="0046698F"/>
    <w:rsid w:val="004710E1"/>
    <w:rsid w:val="00472FEC"/>
    <w:rsid w:val="00473903"/>
    <w:rsid w:val="00473A02"/>
    <w:rsid w:val="0047419B"/>
    <w:rsid w:val="004752F3"/>
    <w:rsid w:val="00475394"/>
    <w:rsid w:val="004753B7"/>
    <w:rsid w:val="00476DFA"/>
    <w:rsid w:val="0048083E"/>
    <w:rsid w:val="00480C13"/>
    <w:rsid w:val="0048220E"/>
    <w:rsid w:val="004826F0"/>
    <w:rsid w:val="00483F1C"/>
    <w:rsid w:val="0048716B"/>
    <w:rsid w:val="00487812"/>
    <w:rsid w:val="00490071"/>
    <w:rsid w:val="004908CA"/>
    <w:rsid w:val="00490CD7"/>
    <w:rsid w:val="004914F8"/>
    <w:rsid w:val="00491E9C"/>
    <w:rsid w:val="00492E21"/>
    <w:rsid w:val="004951EC"/>
    <w:rsid w:val="004A0331"/>
    <w:rsid w:val="004A0909"/>
    <w:rsid w:val="004A0FB1"/>
    <w:rsid w:val="004A1CE3"/>
    <w:rsid w:val="004A1FFA"/>
    <w:rsid w:val="004A28C1"/>
    <w:rsid w:val="004A38B6"/>
    <w:rsid w:val="004A3B94"/>
    <w:rsid w:val="004A3CC0"/>
    <w:rsid w:val="004A5F1C"/>
    <w:rsid w:val="004A5F99"/>
    <w:rsid w:val="004B34AF"/>
    <w:rsid w:val="004B44B1"/>
    <w:rsid w:val="004C1B0F"/>
    <w:rsid w:val="004C3E66"/>
    <w:rsid w:val="004C502E"/>
    <w:rsid w:val="004C5C5D"/>
    <w:rsid w:val="004C6989"/>
    <w:rsid w:val="004C6D71"/>
    <w:rsid w:val="004D004B"/>
    <w:rsid w:val="004D7A92"/>
    <w:rsid w:val="004E1686"/>
    <w:rsid w:val="004E31E6"/>
    <w:rsid w:val="004E3431"/>
    <w:rsid w:val="004E4C38"/>
    <w:rsid w:val="004F07B3"/>
    <w:rsid w:val="004F24A0"/>
    <w:rsid w:val="004F27A3"/>
    <w:rsid w:val="004F2F07"/>
    <w:rsid w:val="00500FF3"/>
    <w:rsid w:val="005068D3"/>
    <w:rsid w:val="00506C7A"/>
    <w:rsid w:val="00507A9F"/>
    <w:rsid w:val="00510764"/>
    <w:rsid w:val="00510E77"/>
    <w:rsid w:val="00511335"/>
    <w:rsid w:val="00512278"/>
    <w:rsid w:val="005149B9"/>
    <w:rsid w:val="00515817"/>
    <w:rsid w:val="00517796"/>
    <w:rsid w:val="005206E2"/>
    <w:rsid w:val="00520E43"/>
    <w:rsid w:val="005210E2"/>
    <w:rsid w:val="005210EE"/>
    <w:rsid w:val="005242D1"/>
    <w:rsid w:val="00525C37"/>
    <w:rsid w:val="00525CFD"/>
    <w:rsid w:val="00526DFE"/>
    <w:rsid w:val="00530FAA"/>
    <w:rsid w:val="00531ED1"/>
    <w:rsid w:val="005346CF"/>
    <w:rsid w:val="00534F54"/>
    <w:rsid w:val="005355ED"/>
    <w:rsid w:val="00536A28"/>
    <w:rsid w:val="00537613"/>
    <w:rsid w:val="00541ADA"/>
    <w:rsid w:val="00541C95"/>
    <w:rsid w:val="00543552"/>
    <w:rsid w:val="00544106"/>
    <w:rsid w:val="00544CE9"/>
    <w:rsid w:val="00544DF7"/>
    <w:rsid w:val="00545BD2"/>
    <w:rsid w:val="00547181"/>
    <w:rsid w:val="00550417"/>
    <w:rsid w:val="0055150A"/>
    <w:rsid w:val="00552975"/>
    <w:rsid w:val="005529AF"/>
    <w:rsid w:val="00552DCF"/>
    <w:rsid w:val="00555A1C"/>
    <w:rsid w:val="0055617A"/>
    <w:rsid w:val="005627FE"/>
    <w:rsid w:val="00563598"/>
    <w:rsid w:val="00565CEA"/>
    <w:rsid w:val="005676A1"/>
    <w:rsid w:val="005712FC"/>
    <w:rsid w:val="00573309"/>
    <w:rsid w:val="00574234"/>
    <w:rsid w:val="0057519F"/>
    <w:rsid w:val="005758A2"/>
    <w:rsid w:val="00576642"/>
    <w:rsid w:val="00581202"/>
    <w:rsid w:val="00582907"/>
    <w:rsid w:val="0058567D"/>
    <w:rsid w:val="00585AFB"/>
    <w:rsid w:val="0058621D"/>
    <w:rsid w:val="005869A9"/>
    <w:rsid w:val="00590C6A"/>
    <w:rsid w:val="00592D15"/>
    <w:rsid w:val="00592D2B"/>
    <w:rsid w:val="005955FC"/>
    <w:rsid w:val="005A0284"/>
    <w:rsid w:val="005A04F4"/>
    <w:rsid w:val="005A187C"/>
    <w:rsid w:val="005A3CAD"/>
    <w:rsid w:val="005A4CC8"/>
    <w:rsid w:val="005A58C5"/>
    <w:rsid w:val="005A77FD"/>
    <w:rsid w:val="005B0F7E"/>
    <w:rsid w:val="005B14F6"/>
    <w:rsid w:val="005B2C4A"/>
    <w:rsid w:val="005B3D4E"/>
    <w:rsid w:val="005B569F"/>
    <w:rsid w:val="005B68A5"/>
    <w:rsid w:val="005B7C70"/>
    <w:rsid w:val="005C4E57"/>
    <w:rsid w:val="005C75C4"/>
    <w:rsid w:val="005C7FB2"/>
    <w:rsid w:val="005D0CFF"/>
    <w:rsid w:val="005D15AF"/>
    <w:rsid w:val="005D1B6A"/>
    <w:rsid w:val="005D31F7"/>
    <w:rsid w:val="005D4CC2"/>
    <w:rsid w:val="005D7297"/>
    <w:rsid w:val="005E15DF"/>
    <w:rsid w:val="005E2968"/>
    <w:rsid w:val="005E358C"/>
    <w:rsid w:val="005E558F"/>
    <w:rsid w:val="005E5C71"/>
    <w:rsid w:val="005F0EAD"/>
    <w:rsid w:val="005F1A5C"/>
    <w:rsid w:val="005F7FE1"/>
    <w:rsid w:val="005F7FF8"/>
    <w:rsid w:val="00600302"/>
    <w:rsid w:val="0060682F"/>
    <w:rsid w:val="00607BAA"/>
    <w:rsid w:val="00611071"/>
    <w:rsid w:val="00612E8B"/>
    <w:rsid w:val="0061625D"/>
    <w:rsid w:val="00616F50"/>
    <w:rsid w:val="00617C16"/>
    <w:rsid w:val="00625A4D"/>
    <w:rsid w:val="0063015A"/>
    <w:rsid w:val="0063134B"/>
    <w:rsid w:val="00631AEC"/>
    <w:rsid w:val="00631D90"/>
    <w:rsid w:val="00632991"/>
    <w:rsid w:val="00633C09"/>
    <w:rsid w:val="00637B3B"/>
    <w:rsid w:val="00640DC4"/>
    <w:rsid w:val="006443B6"/>
    <w:rsid w:val="0064534C"/>
    <w:rsid w:val="00650EE1"/>
    <w:rsid w:val="00652B24"/>
    <w:rsid w:val="00652E3C"/>
    <w:rsid w:val="00654E45"/>
    <w:rsid w:val="006607D8"/>
    <w:rsid w:val="00660851"/>
    <w:rsid w:val="0066090C"/>
    <w:rsid w:val="0066184A"/>
    <w:rsid w:val="0066287F"/>
    <w:rsid w:val="006638D8"/>
    <w:rsid w:val="006654A7"/>
    <w:rsid w:val="00667766"/>
    <w:rsid w:val="00671115"/>
    <w:rsid w:val="006711D1"/>
    <w:rsid w:val="00674CB3"/>
    <w:rsid w:val="006756F5"/>
    <w:rsid w:val="00675CCE"/>
    <w:rsid w:val="00675FD2"/>
    <w:rsid w:val="00676791"/>
    <w:rsid w:val="00680D2E"/>
    <w:rsid w:val="00680FFE"/>
    <w:rsid w:val="0068179E"/>
    <w:rsid w:val="00681D19"/>
    <w:rsid w:val="00682DC3"/>
    <w:rsid w:val="00685A41"/>
    <w:rsid w:val="00691537"/>
    <w:rsid w:val="0069155E"/>
    <w:rsid w:val="00692463"/>
    <w:rsid w:val="00697840"/>
    <w:rsid w:val="006A2E6E"/>
    <w:rsid w:val="006A2EA7"/>
    <w:rsid w:val="006A4486"/>
    <w:rsid w:val="006A7111"/>
    <w:rsid w:val="006B02A0"/>
    <w:rsid w:val="006B09AA"/>
    <w:rsid w:val="006B34A3"/>
    <w:rsid w:val="006B5E3F"/>
    <w:rsid w:val="006B633A"/>
    <w:rsid w:val="006B6DF5"/>
    <w:rsid w:val="006C05B0"/>
    <w:rsid w:val="006C1CD2"/>
    <w:rsid w:val="006C2389"/>
    <w:rsid w:val="006C2B41"/>
    <w:rsid w:val="006C3220"/>
    <w:rsid w:val="006C35BB"/>
    <w:rsid w:val="006C396B"/>
    <w:rsid w:val="006C3A29"/>
    <w:rsid w:val="006C5008"/>
    <w:rsid w:val="006C59CF"/>
    <w:rsid w:val="006C75E4"/>
    <w:rsid w:val="006D068C"/>
    <w:rsid w:val="006D0711"/>
    <w:rsid w:val="006D4ED2"/>
    <w:rsid w:val="006D728D"/>
    <w:rsid w:val="006D7A18"/>
    <w:rsid w:val="006D7C57"/>
    <w:rsid w:val="006E11CE"/>
    <w:rsid w:val="006E3BA9"/>
    <w:rsid w:val="006E792D"/>
    <w:rsid w:val="006E7E02"/>
    <w:rsid w:val="006F1AA3"/>
    <w:rsid w:val="006F3094"/>
    <w:rsid w:val="006F53B8"/>
    <w:rsid w:val="006F6474"/>
    <w:rsid w:val="006F665E"/>
    <w:rsid w:val="006F68E0"/>
    <w:rsid w:val="006F69DB"/>
    <w:rsid w:val="006F723B"/>
    <w:rsid w:val="006F7952"/>
    <w:rsid w:val="00700590"/>
    <w:rsid w:val="007015CC"/>
    <w:rsid w:val="00701FB9"/>
    <w:rsid w:val="00705982"/>
    <w:rsid w:val="00710D97"/>
    <w:rsid w:val="00712C07"/>
    <w:rsid w:val="0071323B"/>
    <w:rsid w:val="00716760"/>
    <w:rsid w:val="00717203"/>
    <w:rsid w:val="00721B65"/>
    <w:rsid w:val="00721E29"/>
    <w:rsid w:val="00722A5E"/>
    <w:rsid w:val="00723A6F"/>
    <w:rsid w:val="007242B6"/>
    <w:rsid w:val="00726597"/>
    <w:rsid w:val="007265B4"/>
    <w:rsid w:val="00727760"/>
    <w:rsid w:val="0073541E"/>
    <w:rsid w:val="007405F4"/>
    <w:rsid w:val="00744077"/>
    <w:rsid w:val="00744B8C"/>
    <w:rsid w:val="00744E0F"/>
    <w:rsid w:val="00746D3A"/>
    <w:rsid w:val="00746DB2"/>
    <w:rsid w:val="00746FB0"/>
    <w:rsid w:val="0074791C"/>
    <w:rsid w:val="00751680"/>
    <w:rsid w:val="00752484"/>
    <w:rsid w:val="0075340B"/>
    <w:rsid w:val="007549DB"/>
    <w:rsid w:val="00754C8C"/>
    <w:rsid w:val="007553DE"/>
    <w:rsid w:val="00755758"/>
    <w:rsid w:val="007560AA"/>
    <w:rsid w:val="0076341C"/>
    <w:rsid w:val="00765125"/>
    <w:rsid w:val="00765C1A"/>
    <w:rsid w:val="00766087"/>
    <w:rsid w:val="007679CE"/>
    <w:rsid w:val="00770A79"/>
    <w:rsid w:val="00770B9B"/>
    <w:rsid w:val="007710DA"/>
    <w:rsid w:val="00771C39"/>
    <w:rsid w:val="00771C64"/>
    <w:rsid w:val="00771EA8"/>
    <w:rsid w:val="007728A3"/>
    <w:rsid w:val="00774FEF"/>
    <w:rsid w:val="00775D5F"/>
    <w:rsid w:val="007801EB"/>
    <w:rsid w:val="00780F89"/>
    <w:rsid w:val="00781D96"/>
    <w:rsid w:val="00782AF4"/>
    <w:rsid w:val="00784635"/>
    <w:rsid w:val="0078657F"/>
    <w:rsid w:val="007866CD"/>
    <w:rsid w:val="00786819"/>
    <w:rsid w:val="007912A2"/>
    <w:rsid w:val="00792F94"/>
    <w:rsid w:val="007930D5"/>
    <w:rsid w:val="00793E36"/>
    <w:rsid w:val="007A4298"/>
    <w:rsid w:val="007A55C5"/>
    <w:rsid w:val="007A60D4"/>
    <w:rsid w:val="007A6331"/>
    <w:rsid w:val="007A6AE4"/>
    <w:rsid w:val="007A755E"/>
    <w:rsid w:val="007B052D"/>
    <w:rsid w:val="007B0EE5"/>
    <w:rsid w:val="007B1939"/>
    <w:rsid w:val="007B2172"/>
    <w:rsid w:val="007B2496"/>
    <w:rsid w:val="007B2BE4"/>
    <w:rsid w:val="007B2CB3"/>
    <w:rsid w:val="007B34FF"/>
    <w:rsid w:val="007B467A"/>
    <w:rsid w:val="007B4E00"/>
    <w:rsid w:val="007B70A0"/>
    <w:rsid w:val="007B7280"/>
    <w:rsid w:val="007B7668"/>
    <w:rsid w:val="007B76D9"/>
    <w:rsid w:val="007C0947"/>
    <w:rsid w:val="007C3EB9"/>
    <w:rsid w:val="007C4DF6"/>
    <w:rsid w:val="007D1CA7"/>
    <w:rsid w:val="007D2052"/>
    <w:rsid w:val="007D25FB"/>
    <w:rsid w:val="007D4250"/>
    <w:rsid w:val="007D79A3"/>
    <w:rsid w:val="007D7B78"/>
    <w:rsid w:val="007D7B7B"/>
    <w:rsid w:val="007E1849"/>
    <w:rsid w:val="007E23D0"/>
    <w:rsid w:val="007E3BB4"/>
    <w:rsid w:val="007E634F"/>
    <w:rsid w:val="007F0996"/>
    <w:rsid w:val="007F20CE"/>
    <w:rsid w:val="007F23BA"/>
    <w:rsid w:val="007F7D9B"/>
    <w:rsid w:val="008000FC"/>
    <w:rsid w:val="00801268"/>
    <w:rsid w:val="0080167F"/>
    <w:rsid w:val="008040C6"/>
    <w:rsid w:val="0080571F"/>
    <w:rsid w:val="00805F5D"/>
    <w:rsid w:val="00806604"/>
    <w:rsid w:val="00806C0A"/>
    <w:rsid w:val="00807BC9"/>
    <w:rsid w:val="008115CC"/>
    <w:rsid w:val="0081527F"/>
    <w:rsid w:val="008162F4"/>
    <w:rsid w:val="00820EDF"/>
    <w:rsid w:val="0082164F"/>
    <w:rsid w:val="00825B57"/>
    <w:rsid w:val="00826C16"/>
    <w:rsid w:val="008272A6"/>
    <w:rsid w:val="00827C41"/>
    <w:rsid w:val="00827E3E"/>
    <w:rsid w:val="00827FD5"/>
    <w:rsid w:val="00830693"/>
    <w:rsid w:val="00830B57"/>
    <w:rsid w:val="00833EA0"/>
    <w:rsid w:val="00836300"/>
    <w:rsid w:val="00840190"/>
    <w:rsid w:val="008438B6"/>
    <w:rsid w:val="00844B2D"/>
    <w:rsid w:val="008465C4"/>
    <w:rsid w:val="008476A0"/>
    <w:rsid w:val="008477F0"/>
    <w:rsid w:val="008505F8"/>
    <w:rsid w:val="00854A88"/>
    <w:rsid w:val="00855529"/>
    <w:rsid w:val="00856242"/>
    <w:rsid w:val="00861171"/>
    <w:rsid w:val="00861649"/>
    <w:rsid w:val="008634C4"/>
    <w:rsid w:val="00864164"/>
    <w:rsid w:val="00864D93"/>
    <w:rsid w:val="00864EE2"/>
    <w:rsid w:val="0086546A"/>
    <w:rsid w:val="00866E15"/>
    <w:rsid w:val="00867919"/>
    <w:rsid w:val="008679BE"/>
    <w:rsid w:val="00870792"/>
    <w:rsid w:val="008707EF"/>
    <w:rsid w:val="00871134"/>
    <w:rsid w:val="00871716"/>
    <w:rsid w:val="008732E3"/>
    <w:rsid w:val="00874B3B"/>
    <w:rsid w:val="00876846"/>
    <w:rsid w:val="00886066"/>
    <w:rsid w:val="0088686C"/>
    <w:rsid w:val="00886B63"/>
    <w:rsid w:val="008900EE"/>
    <w:rsid w:val="00890AD7"/>
    <w:rsid w:val="00892BB4"/>
    <w:rsid w:val="00892D06"/>
    <w:rsid w:val="00894E87"/>
    <w:rsid w:val="00896051"/>
    <w:rsid w:val="00896428"/>
    <w:rsid w:val="00896E9F"/>
    <w:rsid w:val="00897092"/>
    <w:rsid w:val="00897263"/>
    <w:rsid w:val="008A2C6C"/>
    <w:rsid w:val="008A3736"/>
    <w:rsid w:val="008A447F"/>
    <w:rsid w:val="008A5709"/>
    <w:rsid w:val="008B1A5B"/>
    <w:rsid w:val="008B1ED5"/>
    <w:rsid w:val="008B2C8F"/>
    <w:rsid w:val="008B347F"/>
    <w:rsid w:val="008B3560"/>
    <w:rsid w:val="008B3DD8"/>
    <w:rsid w:val="008B3FB9"/>
    <w:rsid w:val="008B4A9C"/>
    <w:rsid w:val="008B5373"/>
    <w:rsid w:val="008B68C6"/>
    <w:rsid w:val="008B6D5C"/>
    <w:rsid w:val="008B73D4"/>
    <w:rsid w:val="008C15F6"/>
    <w:rsid w:val="008C18B2"/>
    <w:rsid w:val="008C330D"/>
    <w:rsid w:val="008C679A"/>
    <w:rsid w:val="008C6A70"/>
    <w:rsid w:val="008D09D1"/>
    <w:rsid w:val="008D3B7C"/>
    <w:rsid w:val="008D4698"/>
    <w:rsid w:val="008D5800"/>
    <w:rsid w:val="008D7126"/>
    <w:rsid w:val="008D73E0"/>
    <w:rsid w:val="008D77C0"/>
    <w:rsid w:val="008E05CF"/>
    <w:rsid w:val="008E134B"/>
    <w:rsid w:val="008E264D"/>
    <w:rsid w:val="008E2CF8"/>
    <w:rsid w:val="008E2ECC"/>
    <w:rsid w:val="008E35EE"/>
    <w:rsid w:val="008E3A1C"/>
    <w:rsid w:val="008E5720"/>
    <w:rsid w:val="008E7209"/>
    <w:rsid w:val="008E7C07"/>
    <w:rsid w:val="008F0536"/>
    <w:rsid w:val="008F2C54"/>
    <w:rsid w:val="008F70FD"/>
    <w:rsid w:val="00901326"/>
    <w:rsid w:val="009017ED"/>
    <w:rsid w:val="00901C3B"/>
    <w:rsid w:val="0090448E"/>
    <w:rsid w:val="00904A38"/>
    <w:rsid w:val="00904A45"/>
    <w:rsid w:val="009061CC"/>
    <w:rsid w:val="00910F9D"/>
    <w:rsid w:val="00912C17"/>
    <w:rsid w:val="009130F7"/>
    <w:rsid w:val="009149AF"/>
    <w:rsid w:val="00915A7B"/>
    <w:rsid w:val="00917042"/>
    <w:rsid w:val="009173C7"/>
    <w:rsid w:val="00917B9A"/>
    <w:rsid w:val="00921929"/>
    <w:rsid w:val="00921B3E"/>
    <w:rsid w:val="0092221C"/>
    <w:rsid w:val="0092244A"/>
    <w:rsid w:val="00924422"/>
    <w:rsid w:val="00925B7B"/>
    <w:rsid w:val="009271C0"/>
    <w:rsid w:val="009279B0"/>
    <w:rsid w:val="009302A0"/>
    <w:rsid w:val="009336ED"/>
    <w:rsid w:val="0093391F"/>
    <w:rsid w:val="009377BE"/>
    <w:rsid w:val="0094003F"/>
    <w:rsid w:val="009407B0"/>
    <w:rsid w:val="009408CB"/>
    <w:rsid w:val="009419D5"/>
    <w:rsid w:val="00941E86"/>
    <w:rsid w:val="00945167"/>
    <w:rsid w:val="00945BE9"/>
    <w:rsid w:val="00946067"/>
    <w:rsid w:val="00946211"/>
    <w:rsid w:val="00947CB1"/>
    <w:rsid w:val="00951D4E"/>
    <w:rsid w:val="00952306"/>
    <w:rsid w:val="009524F6"/>
    <w:rsid w:val="00955B14"/>
    <w:rsid w:val="00955ED6"/>
    <w:rsid w:val="009578B4"/>
    <w:rsid w:val="00961447"/>
    <w:rsid w:val="00961C2D"/>
    <w:rsid w:val="00962575"/>
    <w:rsid w:val="00964442"/>
    <w:rsid w:val="00965BB0"/>
    <w:rsid w:val="00966150"/>
    <w:rsid w:val="0096737B"/>
    <w:rsid w:val="00967484"/>
    <w:rsid w:val="00970B12"/>
    <w:rsid w:val="00971235"/>
    <w:rsid w:val="009735E4"/>
    <w:rsid w:val="00975188"/>
    <w:rsid w:val="009759F1"/>
    <w:rsid w:val="00977C58"/>
    <w:rsid w:val="009814E9"/>
    <w:rsid w:val="00982504"/>
    <w:rsid w:val="00990CE0"/>
    <w:rsid w:val="00994726"/>
    <w:rsid w:val="00995282"/>
    <w:rsid w:val="009968FC"/>
    <w:rsid w:val="00997014"/>
    <w:rsid w:val="0099791C"/>
    <w:rsid w:val="009A100B"/>
    <w:rsid w:val="009A5C0B"/>
    <w:rsid w:val="009A766E"/>
    <w:rsid w:val="009B3EC8"/>
    <w:rsid w:val="009B4452"/>
    <w:rsid w:val="009B48B3"/>
    <w:rsid w:val="009B4AE4"/>
    <w:rsid w:val="009B4C57"/>
    <w:rsid w:val="009B4EC1"/>
    <w:rsid w:val="009B5537"/>
    <w:rsid w:val="009C01E1"/>
    <w:rsid w:val="009C06BB"/>
    <w:rsid w:val="009C0858"/>
    <w:rsid w:val="009C0B55"/>
    <w:rsid w:val="009C21D1"/>
    <w:rsid w:val="009C2694"/>
    <w:rsid w:val="009C2CC7"/>
    <w:rsid w:val="009C2FB2"/>
    <w:rsid w:val="009C7593"/>
    <w:rsid w:val="009C77ED"/>
    <w:rsid w:val="009D0096"/>
    <w:rsid w:val="009D11B6"/>
    <w:rsid w:val="009D138F"/>
    <w:rsid w:val="009D2E34"/>
    <w:rsid w:val="009D3F64"/>
    <w:rsid w:val="009D5504"/>
    <w:rsid w:val="009D5C8C"/>
    <w:rsid w:val="009D798A"/>
    <w:rsid w:val="009E1CD1"/>
    <w:rsid w:val="009E1D89"/>
    <w:rsid w:val="009E31E0"/>
    <w:rsid w:val="009E375A"/>
    <w:rsid w:val="009F19FF"/>
    <w:rsid w:val="009F6E48"/>
    <w:rsid w:val="00A002F3"/>
    <w:rsid w:val="00A01066"/>
    <w:rsid w:val="00A0139D"/>
    <w:rsid w:val="00A042B4"/>
    <w:rsid w:val="00A05735"/>
    <w:rsid w:val="00A14C8A"/>
    <w:rsid w:val="00A21043"/>
    <w:rsid w:val="00A21D7E"/>
    <w:rsid w:val="00A227A5"/>
    <w:rsid w:val="00A26958"/>
    <w:rsid w:val="00A309DD"/>
    <w:rsid w:val="00A32443"/>
    <w:rsid w:val="00A329EF"/>
    <w:rsid w:val="00A33A27"/>
    <w:rsid w:val="00A34137"/>
    <w:rsid w:val="00A343AF"/>
    <w:rsid w:val="00A345CA"/>
    <w:rsid w:val="00A34DAD"/>
    <w:rsid w:val="00A35C64"/>
    <w:rsid w:val="00A37368"/>
    <w:rsid w:val="00A37F84"/>
    <w:rsid w:val="00A40F65"/>
    <w:rsid w:val="00A4143A"/>
    <w:rsid w:val="00A42603"/>
    <w:rsid w:val="00A42E02"/>
    <w:rsid w:val="00A43F21"/>
    <w:rsid w:val="00A447E6"/>
    <w:rsid w:val="00A45196"/>
    <w:rsid w:val="00A45530"/>
    <w:rsid w:val="00A45C2B"/>
    <w:rsid w:val="00A50FC7"/>
    <w:rsid w:val="00A51DAD"/>
    <w:rsid w:val="00A52043"/>
    <w:rsid w:val="00A552FE"/>
    <w:rsid w:val="00A553AF"/>
    <w:rsid w:val="00A5624A"/>
    <w:rsid w:val="00A56B5A"/>
    <w:rsid w:val="00A57937"/>
    <w:rsid w:val="00A60439"/>
    <w:rsid w:val="00A61315"/>
    <w:rsid w:val="00A637DA"/>
    <w:rsid w:val="00A64417"/>
    <w:rsid w:val="00A64A1E"/>
    <w:rsid w:val="00A64AAA"/>
    <w:rsid w:val="00A65380"/>
    <w:rsid w:val="00A67569"/>
    <w:rsid w:val="00A7012E"/>
    <w:rsid w:val="00A70660"/>
    <w:rsid w:val="00A71CF2"/>
    <w:rsid w:val="00A730B2"/>
    <w:rsid w:val="00A76721"/>
    <w:rsid w:val="00A8071C"/>
    <w:rsid w:val="00A819FE"/>
    <w:rsid w:val="00A84DF3"/>
    <w:rsid w:val="00A85190"/>
    <w:rsid w:val="00A86B12"/>
    <w:rsid w:val="00A87E28"/>
    <w:rsid w:val="00A91EE4"/>
    <w:rsid w:val="00A92C99"/>
    <w:rsid w:val="00A92F53"/>
    <w:rsid w:val="00A93947"/>
    <w:rsid w:val="00A943F9"/>
    <w:rsid w:val="00A979BD"/>
    <w:rsid w:val="00AA217C"/>
    <w:rsid w:val="00AA304F"/>
    <w:rsid w:val="00AA45CC"/>
    <w:rsid w:val="00AA4F6B"/>
    <w:rsid w:val="00AB2AD2"/>
    <w:rsid w:val="00AB47FB"/>
    <w:rsid w:val="00AB6042"/>
    <w:rsid w:val="00AB6F8F"/>
    <w:rsid w:val="00AB7127"/>
    <w:rsid w:val="00AB7619"/>
    <w:rsid w:val="00AC1082"/>
    <w:rsid w:val="00AC48CA"/>
    <w:rsid w:val="00AC4F4F"/>
    <w:rsid w:val="00AC70A4"/>
    <w:rsid w:val="00AD112F"/>
    <w:rsid w:val="00AD2B39"/>
    <w:rsid w:val="00AE064B"/>
    <w:rsid w:val="00AE0709"/>
    <w:rsid w:val="00AE154A"/>
    <w:rsid w:val="00AE4B19"/>
    <w:rsid w:val="00AE7250"/>
    <w:rsid w:val="00AF0E92"/>
    <w:rsid w:val="00AF21A1"/>
    <w:rsid w:val="00AF2E5E"/>
    <w:rsid w:val="00AF4B66"/>
    <w:rsid w:val="00AF6BB2"/>
    <w:rsid w:val="00AF7430"/>
    <w:rsid w:val="00B020D0"/>
    <w:rsid w:val="00B023FA"/>
    <w:rsid w:val="00B02584"/>
    <w:rsid w:val="00B043CB"/>
    <w:rsid w:val="00B04518"/>
    <w:rsid w:val="00B04E8C"/>
    <w:rsid w:val="00B06C11"/>
    <w:rsid w:val="00B06C5C"/>
    <w:rsid w:val="00B10E7D"/>
    <w:rsid w:val="00B11F13"/>
    <w:rsid w:val="00B179A2"/>
    <w:rsid w:val="00B17C5B"/>
    <w:rsid w:val="00B228DE"/>
    <w:rsid w:val="00B22E32"/>
    <w:rsid w:val="00B232B7"/>
    <w:rsid w:val="00B2505C"/>
    <w:rsid w:val="00B255C0"/>
    <w:rsid w:val="00B256D2"/>
    <w:rsid w:val="00B261A8"/>
    <w:rsid w:val="00B32CD9"/>
    <w:rsid w:val="00B33762"/>
    <w:rsid w:val="00B3582A"/>
    <w:rsid w:val="00B37517"/>
    <w:rsid w:val="00B41282"/>
    <w:rsid w:val="00B42FF0"/>
    <w:rsid w:val="00B4765C"/>
    <w:rsid w:val="00B47BE2"/>
    <w:rsid w:val="00B47ECA"/>
    <w:rsid w:val="00B519DB"/>
    <w:rsid w:val="00B5475C"/>
    <w:rsid w:val="00B5483B"/>
    <w:rsid w:val="00B56D1C"/>
    <w:rsid w:val="00B571FA"/>
    <w:rsid w:val="00B577A4"/>
    <w:rsid w:val="00B57D9B"/>
    <w:rsid w:val="00B6312C"/>
    <w:rsid w:val="00B64AC5"/>
    <w:rsid w:val="00B6686E"/>
    <w:rsid w:val="00B67C58"/>
    <w:rsid w:val="00B713FD"/>
    <w:rsid w:val="00B7149E"/>
    <w:rsid w:val="00B72248"/>
    <w:rsid w:val="00B73262"/>
    <w:rsid w:val="00B74AE1"/>
    <w:rsid w:val="00B75F3A"/>
    <w:rsid w:val="00B76CF7"/>
    <w:rsid w:val="00B81799"/>
    <w:rsid w:val="00B83A21"/>
    <w:rsid w:val="00B902F8"/>
    <w:rsid w:val="00B911E8"/>
    <w:rsid w:val="00B92B58"/>
    <w:rsid w:val="00B94799"/>
    <w:rsid w:val="00B95B52"/>
    <w:rsid w:val="00B9627A"/>
    <w:rsid w:val="00B96952"/>
    <w:rsid w:val="00BA06FE"/>
    <w:rsid w:val="00BA1305"/>
    <w:rsid w:val="00BA1433"/>
    <w:rsid w:val="00BA39D0"/>
    <w:rsid w:val="00BA4063"/>
    <w:rsid w:val="00BA5823"/>
    <w:rsid w:val="00BA6FEC"/>
    <w:rsid w:val="00BA7FAD"/>
    <w:rsid w:val="00BB0646"/>
    <w:rsid w:val="00BB2F20"/>
    <w:rsid w:val="00BB60E1"/>
    <w:rsid w:val="00BB6DF9"/>
    <w:rsid w:val="00BC1934"/>
    <w:rsid w:val="00BC2B41"/>
    <w:rsid w:val="00BC5075"/>
    <w:rsid w:val="00BC579F"/>
    <w:rsid w:val="00BD3B19"/>
    <w:rsid w:val="00BE528D"/>
    <w:rsid w:val="00BE5CE5"/>
    <w:rsid w:val="00BE5F58"/>
    <w:rsid w:val="00BE698C"/>
    <w:rsid w:val="00BF2F71"/>
    <w:rsid w:val="00BF3ED7"/>
    <w:rsid w:val="00BF4072"/>
    <w:rsid w:val="00BF7312"/>
    <w:rsid w:val="00C0066E"/>
    <w:rsid w:val="00C030CF"/>
    <w:rsid w:val="00C03205"/>
    <w:rsid w:val="00C0421E"/>
    <w:rsid w:val="00C047DA"/>
    <w:rsid w:val="00C068AE"/>
    <w:rsid w:val="00C07311"/>
    <w:rsid w:val="00C12BAC"/>
    <w:rsid w:val="00C13A92"/>
    <w:rsid w:val="00C14A79"/>
    <w:rsid w:val="00C17364"/>
    <w:rsid w:val="00C17EB6"/>
    <w:rsid w:val="00C214BA"/>
    <w:rsid w:val="00C242F4"/>
    <w:rsid w:val="00C246B0"/>
    <w:rsid w:val="00C27179"/>
    <w:rsid w:val="00C27BFF"/>
    <w:rsid w:val="00C30756"/>
    <w:rsid w:val="00C32162"/>
    <w:rsid w:val="00C33797"/>
    <w:rsid w:val="00C36DA6"/>
    <w:rsid w:val="00C375B8"/>
    <w:rsid w:val="00C4357E"/>
    <w:rsid w:val="00C45B28"/>
    <w:rsid w:val="00C50094"/>
    <w:rsid w:val="00C50109"/>
    <w:rsid w:val="00C51F28"/>
    <w:rsid w:val="00C541C9"/>
    <w:rsid w:val="00C555C0"/>
    <w:rsid w:val="00C570F6"/>
    <w:rsid w:val="00C575CA"/>
    <w:rsid w:val="00C60556"/>
    <w:rsid w:val="00C60BF1"/>
    <w:rsid w:val="00C60F71"/>
    <w:rsid w:val="00C61813"/>
    <w:rsid w:val="00C625DD"/>
    <w:rsid w:val="00C63D16"/>
    <w:rsid w:val="00C648FE"/>
    <w:rsid w:val="00C65D05"/>
    <w:rsid w:val="00C67986"/>
    <w:rsid w:val="00C704C0"/>
    <w:rsid w:val="00C7078E"/>
    <w:rsid w:val="00C70B22"/>
    <w:rsid w:val="00C70FF4"/>
    <w:rsid w:val="00C7108A"/>
    <w:rsid w:val="00C74C7D"/>
    <w:rsid w:val="00C75006"/>
    <w:rsid w:val="00C7516D"/>
    <w:rsid w:val="00C7526D"/>
    <w:rsid w:val="00C765AF"/>
    <w:rsid w:val="00C76752"/>
    <w:rsid w:val="00C773A2"/>
    <w:rsid w:val="00C80DD5"/>
    <w:rsid w:val="00C8160A"/>
    <w:rsid w:val="00C831ED"/>
    <w:rsid w:val="00C83530"/>
    <w:rsid w:val="00C83C4B"/>
    <w:rsid w:val="00C83D5B"/>
    <w:rsid w:val="00C86562"/>
    <w:rsid w:val="00C87208"/>
    <w:rsid w:val="00C9045F"/>
    <w:rsid w:val="00C9422E"/>
    <w:rsid w:val="00C945D1"/>
    <w:rsid w:val="00C94A46"/>
    <w:rsid w:val="00C94AB5"/>
    <w:rsid w:val="00C956B6"/>
    <w:rsid w:val="00C962F6"/>
    <w:rsid w:val="00C97CA8"/>
    <w:rsid w:val="00CA0CFE"/>
    <w:rsid w:val="00CA0E56"/>
    <w:rsid w:val="00CA594C"/>
    <w:rsid w:val="00CA5D43"/>
    <w:rsid w:val="00CA62E7"/>
    <w:rsid w:val="00CA6D00"/>
    <w:rsid w:val="00CA7CA6"/>
    <w:rsid w:val="00CB0F04"/>
    <w:rsid w:val="00CB2074"/>
    <w:rsid w:val="00CB2AE9"/>
    <w:rsid w:val="00CB4116"/>
    <w:rsid w:val="00CB4825"/>
    <w:rsid w:val="00CC0F4B"/>
    <w:rsid w:val="00CC1C97"/>
    <w:rsid w:val="00CC7195"/>
    <w:rsid w:val="00CD0374"/>
    <w:rsid w:val="00CD18D5"/>
    <w:rsid w:val="00CD19BF"/>
    <w:rsid w:val="00CD3954"/>
    <w:rsid w:val="00CD3F9E"/>
    <w:rsid w:val="00CD5EB3"/>
    <w:rsid w:val="00CD65E8"/>
    <w:rsid w:val="00CD66EC"/>
    <w:rsid w:val="00CD68F3"/>
    <w:rsid w:val="00CD78CA"/>
    <w:rsid w:val="00CE0092"/>
    <w:rsid w:val="00CE27E4"/>
    <w:rsid w:val="00CE3559"/>
    <w:rsid w:val="00CE441F"/>
    <w:rsid w:val="00CE76E9"/>
    <w:rsid w:val="00CF0107"/>
    <w:rsid w:val="00CF131A"/>
    <w:rsid w:val="00CF5406"/>
    <w:rsid w:val="00CF61C8"/>
    <w:rsid w:val="00D014DF"/>
    <w:rsid w:val="00D01AED"/>
    <w:rsid w:val="00D04D0A"/>
    <w:rsid w:val="00D05CDC"/>
    <w:rsid w:val="00D06238"/>
    <w:rsid w:val="00D0675B"/>
    <w:rsid w:val="00D10DDD"/>
    <w:rsid w:val="00D13C5F"/>
    <w:rsid w:val="00D142C7"/>
    <w:rsid w:val="00D1443A"/>
    <w:rsid w:val="00D1663E"/>
    <w:rsid w:val="00D16F60"/>
    <w:rsid w:val="00D1783E"/>
    <w:rsid w:val="00D210AB"/>
    <w:rsid w:val="00D213E4"/>
    <w:rsid w:val="00D228BD"/>
    <w:rsid w:val="00D23444"/>
    <w:rsid w:val="00D2349A"/>
    <w:rsid w:val="00D2389C"/>
    <w:rsid w:val="00D25CE5"/>
    <w:rsid w:val="00D2658D"/>
    <w:rsid w:val="00D26DB9"/>
    <w:rsid w:val="00D322ED"/>
    <w:rsid w:val="00D32BF3"/>
    <w:rsid w:val="00D32CA3"/>
    <w:rsid w:val="00D33A35"/>
    <w:rsid w:val="00D36410"/>
    <w:rsid w:val="00D372E1"/>
    <w:rsid w:val="00D40CE7"/>
    <w:rsid w:val="00D461AE"/>
    <w:rsid w:val="00D51B49"/>
    <w:rsid w:val="00D52E34"/>
    <w:rsid w:val="00D54B4D"/>
    <w:rsid w:val="00D552EC"/>
    <w:rsid w:val="00D56242"/>
    <w:rsid w:val="00D57009"/>
    <w:rsid w:val="00D6059E"/>
    <w:rsid w:val="00D62051"/>
    <w:rsid w:val="00D65089"/>
    <w:rsid w:val="00D664C2"/>
    <w:rsid w:val="00D66AF0"/>
    <w:rsid w:val="00D670B8"/>
    <w:rsid w:val="00D71405"/>
    <w:rsid w:val="00D73815"/>
    <w:rsid w:val="00D73E3C"/>
    <w:rsid w:val="00D74E82"/>
    <w:rsid w:val="00D76879"/>
    <w:rsid w:val="00D811D9"/>
    <w:rsid w:val="00D8173D"/>
    <w:rsid w:val="00D81B14"/>
    <w:rsid w:val="00D81D4E"/>
    <w:rsid w:val="00D81EC6"/>
    <w:rsid w:val="00D8412C"/>
    <w:rsid w:val="00D863E8"/>
    <w:rsid w:val="00D87C2C"/>
    <w:rsid w:val="00D90313"/>
    <w:rsid w:val="00D91516"/>
    <w:rsid w:val="00D920A0"/>
    <w:rsid w:val="00D92153"/>
    <w:rsid w:val="00D92652"/>
    <w:rsid w:val="00D931BB"/>
    <w:rsid w:val="00D93DB1"/>
    <w:rsid w:val="00D94DC0"/>
    <w:rsid w:val="00D9514D"/>
    <w:rsid w:val="00DA0422"/>
    <w:rsid w:val="00DA0697"/>
    <w:rsid w:val="00DA09C2"/>
    <w:rsid w:val="00DA0D18"/>
    <w:rsid w:val="00DA1D8F"/>
    <w:rsid w:val="00DA2969"/>
    <w:rsid w:val="00DA299E"/>
    <w:rsid w:val="00DA2BF8"/>
    <w:rsid w:val="00DA3925"/>
    <w:rsid w:val="00DA4FE8"/>
    <w:rsid w:val="00DA5425"/>
    <w:rsid w:val="00DA6F08"/>
    <w:rsid w:val="00DB0D42"/>
    <w:rsid w:val="00DB15CF"/>
    <w:rsid w:val="00DB183F"/>
    <w:rsid w:val="00DB1DC4"/>
    <w:rsid w:val="00DB277E"/>
    <w:rsid w:val="00DB3FA8"/>
    <w:rsid w:val="00DB41DA"/>
    <w:rsid w:val="00DC19B9"/>
    <w:rsid w:val="00DC2796"/>
    <w:rsid w:val="00DC2F52"/>
    <w:rsid w:val="00DC3123"/>
    <w:rsid w:val="00DC533F"/>
    <w:rsid w:val="00DC56DF"/>
    <w:rsid w:val="00DC6A8A"/>
    <w:rsid w:val="00DC7406"/>
    <w:rsid w:val="00DD0342"/>
    <w:rsid w:val="00DD037D"/>
    <w:rsid w:val="00DD2491"/>
    <w:rsid w:val="00DD32AD"/>
    <w:rsid w:val="00DD582A"/>
    <w:rsid w:val="00DD72D5"/>
    <w:rsid w:val="00DD7547"/>
    <w:rsid w:val="00DD7CC6"/>
    <w:rsid w:val="00DE03EF"/>
    <w:rsid w:val="00DE1320"/>
    <w:rsid w:val="00DE1EBC"/>
    <w:rsid w:val="00DE3413"/>
    <w:rsid w:val="00DE3A55"/>
    <w:rsid w:val="00DF5235"/>
    <w:rsid w:val="00DF7C2D"/>
    <w:rsid w:val="00E0019D"/>
    <w:rsid w:val="00E004F9"/>
    <w:rsid w:val="00E0167A"/>
    <w:rsid w:val="00E017B5"/>
    <w:rsid w:val="00E01F63"/>
    <w:rsid w:val="00E03451"/>
    <w:rsid w:val="00E03714"/>
    <w:rsid w:val="00E03E3C"/>
    <w:rsid w:val="00E04D61"/>
    <w:rsid w:val="00E05776"/>
    <w:rsid w:val="00E05B5F"/>
    <w:rsid w:val="00E060D7"/>
    <w:rsid w:val="00E1036C"/>
    <w:rsid w:val="00E11C83"/>
    <w:rsid w:val="00E12845"/>
    <w:rsid w:val="00E13713"/>
    <w:rsid w:val="00E138B2"/>
    <w:rsid w:val="00E1505B"/>
    <w:rsid w:val="00E15069"/>
    <w:rsid w:val="00E1638E"/>
    <w:rsid w:val="00E16920"/>
    <w:rsid w:val="00E16F8E"/>
    <w:rsid w:val="00E16FB1"/>
    <w:rsid w:val="00E20717"/>
    <w:rsid w:val="00E207A9"/>
    <w:rsid w:val="00E221BD"/>
    <w:rsid w:val="00E26CF4"/>
    <w:rsid w:val="00E26EE0"/>
    <w:rsid w:val="00E30645"/>
    <w:rsid w:val="00E31214"/>
    <w:rsid w:val="00E34307"/>
    <w:rsid w:val="00E352F8"/>
    <w:rsid w:val="00E36031"/>
    <w:rsid w:val="00E37F65"/>
    <w:rsid w:val="00E37F8B"/>
    <w:rsid w:val="00E4160A"/>
    <w:rsid w:val="00E41961"/>
    <w:rsid w:val="00E44AE4"/>
    <w:rsid w:val="00E44C91"/>
    <w:rsid w:val="00E45792"/>
    <w:rsid w:val="00E457EB"/>
    <w:rsid w:val="00E45EE6"/>
    <w:rsid w:val="00E4632D"/>
    <w:rsid w:val="00E475EF"/>
    <w:rsid w:val="00E50B93"/>
    <w:rsid w:val="00E52B84"/>
    <w:rsid w:val="00E52C84"/>
    <w:rsid w:val="00E533EA"/>
    <w:rsid w:val="00E5615F"/>
    <w:rsid w:val="00E56414"/>
    <w:rsid w:val="00E570A4"/>
    <w:rsid w:val="00E57DD9"/>
    <w:rsid w:val="00E60F8F"/>
    <w:rsid w:val="00E61A84"/>
    <w:rsid w:val="00E61B4B"/>
    <w:rsid w:val="00E61F3A"/>
    <w:rsid w:val="00E64792"/>
    <w:rsid w:val="00E64F4C"/>
    <w:rsid w:val="00E70C04"/>
    <w:rsid w:val="00E715A7"/>
    <w:rsid w:val="00E72D43"/>
    <w:rsid w:val="00E74256"/>
    <w:rsid w:val="00E74D14"/>
    <w:rsid w:val="00E75091"/>
    <w:rsid w:val="00E7624F"/>
    <w:rsid w:val="00E77D85"/>
    <w:rsid w:val="00E81744"/>
    <w:rsid w:val="00E81ECF"/>
    <w:rsid w:val="00E8245D"/>
    <w:rsid w:val="00E84FB8"/>
    <w:rsid w:val="00E866A4"/>
    <w:rsid w:val="00E86F33"/>
    <w:rsid w:val="00E9081B"/>
    <w:rsid w:val="00E92655"/>
    <w:rsid w:val="00E939C9"/>
    <w:rsid w:val="00E94A1A"/>
    <w:rsid w:val="00E96B2E"/>
    <w:rsid w:val="00E96EE6"/>
    <w:rsid w:val="00EA226A"/>
    <w:rsid w:val="00EA5333"/>
    <w:rsid w:val="00EA629B"/>
    <w:rsid w:val="00EA71C6"/>
    <w:rsid w:val="00EB0251"/>
    <w:rsid w:val="00EB2AB5"/>
    <w:rsid w:val="00EB3201"/>
    <w:rsid w:val="00EB3C43"/>
    <w:rsid w:val="00EB55F5"/>
    <w:rsid w:val="00EB668B"/>
    <w:rsid w:val="00EB7246"/>
    <w:rsid w:val="00EB726E"/>
    <w:rsid w:val="00EB78FD"/>
    <w:rsid w:val="00EB7D57"/>
    <w:rsid w:val="00EC044B"/>
    <w:rsid w:val="00EC1404"/>
    <w:rsid w:val="00EC3253"/>
    <w:rsid w:val="00EC4D11"/>
    <w:rsid w:val="00EC79F6"/>
    <w:rsid w:val="00ED0313"/>
    <w:rsid w:val="00ED0E2C"/>
    <w:rsid w:val="00ED14FA"/>
    <w:rsid w:val="00ED237E"/>
    <w:rsid w:val="00ED3B0F"/>
    <w:rsid w:val="00ED3E46"/>
    <w:rsid w:val="00ED6888"/>
    <w:rsid w:val="00EE00D6"/>
    <w:rsid w:val="00EE0185"/>
    <w:rsid w:val="00EE21E5"/>
    <w:rsid w:val="00EE253A"/>
    <w:rsid w:val="00EE28BC"/>
    <w:rsid w:val="00EE4402"/>
    <w:rsid w:val="00EE4A15"/>
    <w:rsid w:val="00EE5E93"/>
    <w:rsid w:val="00EE633C"/>
    <w:rsid w:val="00EE6CF4"/>
    <w:rsid w:val="00EE7699"/>
    <w:rsid w:val="00EE7C61"/>
    <w:rsid w:val="00EE7EBE"/>
    <w:rsid w:val="00EE7F31"/>
    <w:rsid w:val="00EE7FBA"/>
    <w:rsid w:val="00EF0EC2"/>
    <w:rsid w:val="00EF1B40"/>
    <w:rsid w:val="00EF3937"/>
    <w:rsid w:val="00EF44CA"/>
    <w:rsid w:val="00EF61ED"/>
    <w:rsid w:val="00EF6A95"/>
    <w:rsid w:val="00EF7E3A"/>
    <w:rsid w:val="00F000C7"/>
    <w:rsid w:val="00F00393"/>
    <w:rsid w:val="00F03796"/>
    <w:rsid w:val="00F05D5E"/>
    <w:rsid w:val="00F10965"/>
    <w:rsid w:val="00F1384B"/>
    <w:rsid w:val="00F13CD9"/>
    <w:rsid w:val="00F14626"/>
    <w:rsid w:val="00F16B79"/>
    <w:rsid w:val="00F208CD"/>
    <w:rsid w:val="00F211A2"/>
    <w:rsid w:val="00F21B5D"/>
    <w:rsid w:val="00F233D9"/>
    <w:rsid w:val="00F23AE7"/>
    <w:rsid w:val="00F23BF4"/>
    <w:rsid w:val="00F25524"/>
    <w:rsid w:val="00F2747F"/>
    <w:rsid w:val="00F310B7"/>
    <w:rsid w:val="00F32764"/>
    <w:rsid w:val="00F33AE6"/>
    <w:rsid w:val="00F34FC3"/>
    <w:rsid w:val="00F3536E"/>
    <w:rsid w:val="00F35ED5"/>
    <w:rsid w:val="00F3787D"/>
    <w:rsid w:val="00F43347"/>
    <w:rsid w:val="00F43D7D"/>
    <w:rsid w:val="00F43F81"/>
    <w:rsid w:val="00F44A30"/>
    <w:rsid w:val="00F44AC1"/>
    <w:rsid w:val="00F47933"/>
    <w:rsid w:val="00F50502"/>
    <w:rsid w:val="00F52683"/>
    <w:rsid w:val="00F52A0D"/>
    <w:rsid w:val="00F5351F"/>
    <w:rsid w:val="00F54CEB"/>
    <w:rsid w:val="00F55EC3"/>
    <w:rsid w:val="00F5688E"/>
    <w:rsid w:val="00F56D7F"/>
    <w:rsid w:val="00F60A37"/>
    <w:rsid w:val="00F65F48"/>
    <w:rsid w:val="00F662C3"/>
    <w:rsid w:val="00F663B7"/>
    <w:rsid w:val="00F702F9"/>
    <w:rsid w:val="00F71A08"/>
    <w:rsid w:val="00F73AB5"/>
    <w:rsid w:val="00F76BB8"/>
    <w:rsid w:val="00F77824"/>
    <w:rsid w:val="00F82112"/>
    <w:rsid w:val="00F83B94"/>
    <w:rsid w:val="00F84B17"/>
    <w:rsid w:val="00F92B8B"/>
    <w:rsid w:val="00F92C82"/>
    <w:rsid w:val="00F93A1C"/>
    <w:rsid w:val="00F94117"/>
    <w:rsid w:val="00F96A32"/>
    <w:rsid w:val="00F973F0"/>
    <w:rsid w:val="00FA0451"/>
    <w:rsid w:val="00FA3C79"/>
    <w:rsid w:val="00FA3D27"/>
    <w:rsid w:val="00FA4DBB"/>
    <w:rsid w:val="00FA54CA"/>
    <w:rsid w:val="00FA56A4"/>
    <w:rsid w:val="00FA6311"/>
    <w:rsid w:val="00FA63A4"/>
    <w:rsid w:val="00FA78FD"/>
    <w:rsid w:val="00FA7A8A"/>
    <w:rsid w:val="00FB1CBA"/>
    <w:rsid w:val="00FB4DBE"/>
    <w:rsid w:val="00FB5FBF"/>
    <w:rsid w:val="00FB673B"/>
    <w:rsid w:val="00FB7B09"/>
    <w:rsid w:val="00FB7E4B"/>
    <w:rsid w:val="00FC2B36"/>
    <w:rsid w:val="00FC2CF6"/>
    <w:rsid w:val="00FC3CDC"/>
    <w:rsid w:val="00FD0895"/>
    <w:rsid w:val="00FD0FED"/>
    <w:rsid w:val="00FD1265"/>
    <w:rsid w:val="00FD1F16"/>
    <w:rsid w:val="00FD50B4"/>
    <w:rsid w:val="00FD56A5"/>
    <w:rsid w:val="00FD5CFB"/>
    <w:rsid w:val="00FD7784"/>
    <w:rsid w:val="00FD786B"/>
    <w:rsid w:val="00FE2FF2"/>
    <w:rsid w:val="00FE3732"/>
    <w:rsid w:val="00FE7663"/>
    <w:rsid w:val="00FE7E67"/>
    <w:rsid w:val="00FF0EC8"/>
    <w:rsid w:val="00FF13B1"/>
    <w:rsid w:val="00FF18A8"/>
    <w:rsid w:val="00FF2A3F"/>
    <w:rsid w:val="00FF2E4D"/>
    <w:rsid w:val="00FF45E1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74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,Dot pt,3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3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,3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565C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9578B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041C0F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D66EC"/>
    <w:rPr>
      <w:color w:val="605E5C"/>
      <w:shd w:val="clear" w:color="auto" w:fill="E1DFDD"/>
    </w:rPr>
  </w:style>
  <w:style w:type="table" w:customStyle="1" w:styleId="Grigliatabella4">
    <w:name w:val="Griglia tabella4"/>
    <w:basedOn w:val="Tabellanormale"/>
    <w:next w:val="Grigliatabella"/>
    <w:uiPriority w:val="39"/>
    <w:rsid w:val="006F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26C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6CF4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6CF4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6C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6CF4"/>
    <w:rPr>
      <w:rFonts w:ascii="Times New Roman" w:hAnsi="Times New Roman"/>
      <w:b/>
      <w:bCs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896428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8B678-D160-4EBE-BF76-08F308590B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A1BE5-4199-4E4E-940B-ABDFEFC0FFAD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8f8238b6-0fdb-4eab-b187-cef2dfef91fc"/>
    <ds:schemaRef ds:uri="8d0e73fc-776b-43a1-8a43-273e12763e4b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397BC5-DD0B-4DA2-99B7-CBC73C20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0813F5-3CEA-45ED-9E42-C01A54557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4</cp:revision>
  <cp:lastPrinted>2023-09-15T11:26:00Z</cp:lastPrinted>
  <dcterms:created xsi:type="dcterms:W3CDTF">2025-08-08T09:56:00Z</dcterms:created>
  <dcterms:modified xsi:type="dcterms:W3CDTF">2025-08-08T10:50:00Z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